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6178" w:rsidRDefault="00E46178" w:rsidP="00E46178">
      <w:pPr>
        <w:rPr>
          <w:rFonts w:ascii="Times New Roman" w:hAnsi="Times New Roman" w:cs="Times New Roman"/>
        </w:rPr>
      </w:pPr>
    </w:p>
    <w:p w:rsidR="009C2006" w:rsidRDefault="009C2006" w:rsidP="00E46178">
      <w:pPr>
        <w:rPr>
          <w:rFonts w:ascii="Times New Roman" w:hAnsi="Times New Roman" w:cs="Times New Roman"/>
        </w:rPr>
      </w:pPr>
    </w:p>
    <w:p w:rsidR="00D506F8" w:rsidRDefault="00D506F8" w:rsidP="003945CC">
      <w:pPr>
        <w:pStyle w:val="1"/>
        <w:numPr>
          <w:ilvl w:val="0"/>
          <w:numId w:val="0"/>
        </w:numPr>
        <w:rPr>
          <w:rFonts w:ascii="Times New Roman" w:hAnsi="Times New Roman" w:cs="Times New Roman"/>
          <w:b w:val="0"/>
          <w:bCs w:val="0"/>
          <w:sz w:val="24"/>
        </w:rPr>
      </w:pPr>
    </w:p>
    <w:p w:rsidR="008C1AC8" w:rsidRPr="00492BBB" w:rsidRDefault="0071626D" w:rsidP="00D506F8">
      <w:pPr>
        <w:pStyle w:val="1"/>
        <w:numPr>
          <w:ilvl w:val="0"/>
          <w:numId w:val="0"/>
        </w:numPr>
        <w:jc w:val="center"/>
        <w:rPr>
          <w:rFonts w:ascii="Times New Roman" w:eastAsia="Times New Roman" w:hAnsi="Times New Roman" w:cs="Times New Roman"/>
          <w:b w:val="0"/>
          <w:color w:val="000000"/>
          <w:sz w:val="24"/>
          <w:shd w:val="clear" w:color="auto" w:fill="FFFFFF"/>
          <w:lang w:eastAsia="ru-RU"/>
        </w:rPr>
      </w:pPr>
      <w:r w:rsidRPr="006B3686">
        <w:rPr>
          <w:rFonts w:ascii="Times New Roman" w:eastAsia="Times New Roman" w:hAnsi="Times New Roman" w:cs="Times New Roman"/>
          <w:b w:val="0"/>
          <w:color w:val="000000"/>
          <w:sz w:val="24"/>
          <w:shd w:val="clear" w:color="auto" w:fill="FFFFFF"/>
          <w:lang w:eastAsia="ru-RU"/>
        </w:rPr>
        <w:t>ПОЯСНИТЕЛЬНАЯ ЗАПИСКА</w:t>
      </w:r>
    </w:p>
    <w:p w:rsidR="00492BBB" w:rsidRPr="00492BBB" w:rsidRDefault="00492BBB" w:rsidP="00492BBB">
      <w:pPr>
        <w:rPr>
          <w:lang w:eastAsia="ru-RU"/>
        </w:rPr>
      </w:pPr>
    </w:p>
    <w:p w:rsidR="008A386D" w:rsidRPr="00DC4B06" w:rsidRDefault="008A386D" w:rsidP="008A386D">
      <w:pPr>
        <w:tabs>
          <w:tab w:val="left" w:pos="485"/>
        </w:tabs>
        <w:ind w:firstLine="488"/>
        <w:jc w:val="both"/>
        <w:rPr>
          <w:rFonts w:ascii="Times New Roman" w:eastAsia="Times New Roman" w:hAnsi="Times New Roman" w:cs="Times New Roman"/>
          <w:lang w:eastAsia="ru-RU"/>
        </w:rPr>
      </w:pPr>
      <w:r w:rsidRPr="00DC4B06">
        <w:rPr>
          <w:rFonts w:ascii="Times New Roman" w:eastAsia="Times New Roman" w:hAnsi="Times New Roman" w:cs="Times New Roman"/>
          <w:lang w:eastAsia="ru-RU"/>
        </w:rPr>
        <w:t>Рабоч</w:t>
      </w:r>
      <w:r>
        <w:rPr>
          <w:rFonts w:ascii="Times New Roman" w:eastAsia="Times New Roman" w:hAnsi="Times New Roman" w:cs="Times New Roman"/>
          <w:lang w:eastAsia="ru-RU"/>
        </w:rPr>
        <w:t>ая  программа  по географии</w:t>
      </w:r>
      <w:r w:rsidRPr="00DC4B06">
        <w:rPr>
          <w:rFonts w:ascii="Times New Roman" w:eastAsia="Times New Roman" w:hAnsi="Times New Roman" w:cs="Times New Roman"/>
          <w:lang w:eastAsia="ru-RU"/>
        </w:rPr>
        <w:t xml:space="preserve"> предназначена для обучения учащихся 5 класса общеобразовательных школ.</w:t>
      </w:r>
    </w:p>
    <w:p w:rsidR="00AA7725" w:rsidRDefault="008A386D" w:rsidP="00AA7725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8A386D">
        <w:rPr>
          <w:rFonts w:ascii="Times New Roman" w:eastAsia="Times New Roman" w:hAnsi="Times New Roman" w:cs="Times New Roman"/>
          <w:lang w:eastAsia="ru-RU"/>
        </w:rPr>
        <w:t>Программа  составлена с использованием материалов Федерального государственного образовательного стандарта основного общего образования, Примерн</w:t>
      </w:r>
      <w:r w:rsidR="00AA7725">
        <w:rPr>
          <w:rFonts w:ascii="Times New Roman" w:eastAsia="Times New Roman" w:hAnsi="Times New Roman" w:cs="Times New Roman"/>
          <w:lang w:eastAsia="ru-RU"/>
        </w:rPr>
        <w:t xml:space="preserve">ой программы по географии  </w:t>
      </w:r>
      <w:r w:rsidRPr="008A386D">
        <w:rPr>
          <w:rFonts w:ascii="Times New Roman" w:eastAsia="Times New Roman" w:hAnsi="Times New Roman" w:cs="Times New Roman"/>
          <w:lang w:eastAsia="ru-RU"/>
        </w:rPr>
        <w:t xml:space="preserve"> для основных школ и в соответствии </w:t>
      </w:r>
      <w:r w:rsidRPr="008A386D">
        <w:rPr>
          <w:rFonts w:ascii="Times New Roman" w:eastAsia="Times New Roman" w:hAnsi="Times New Roman" w:cs="Times New Roman"/>
          <w:lang w:val="en-US" w:eastAsia="ru-RU"/>
        </w:rPr>
        <w:t>c</w:t>
      </w:r>
      <w:r w:rsidRPr="008A386D">
        <w:rPr>
          <w:rFonts w:ascii="Times New Roman" w:eastAsia="Times New Roman" w:hAnsi="Times New Roman" w:cs="Times New Roman"/>
          <w:lang w:eastAsia="ru-RU"/>
        </w:rPr>
        <w:t xml:space="preserve"> рабочей программой по географии к учебникам для 5 – 9 классов (</w:t>
      </w:r>
      <w:r w:rsidRPr="008A386D">
        <w:rPr>
          <w:rFonts w:ascii="Times New Roman" w:eastAsiaTheme="minorHAnsi" w:hAnsi="Times New Roman" w:cs="Times New Roman"/>
          <w:bCs/>
          <w:kern w:val="0"/>
          <w:lang w:eastAsia="en-US" w:bidi="ar-SA"/>
        </w:rPr>
        <w:t>Программа</w:t>
      </w:r>
      <w:r w:rsidRPr="008A386D">
        <w:rPr>
          <w:rFonts w:ascii="Times New Roman" w:eastAsiaTheme="minorHAnsi" w:hAnsi="Times New Roman" w:cs="Times New Roman"/>
          <w:b/>
          <w:bCs/>
          <w:kern w:val="0"/>
          <w:lang w:eastAsia="en-US" w:bidi="ar-SA"/>
        </w:rPr>
        <w:t xml:space="preserve"> </w:t>
      </w:r>
      <w:r w:rsidRPr="008A386D">
        <w:rPr>
          <w:rFonts w:ascii="Times New Roman" w:eastAsia="SchoolBookC" w:hAnsi="Times New Roman" w:cs="Times New Roman"/>
          <w:kern w:val="0"/>
          <w:lang w:eastAsia="en-US" w:bidi="ar-SA"/>
        </w:rPr>
        <w:t xml:space="preserve">курса «География». 5–9 классы </w:t>
      </w:r>
      <w:r w:rsidR="00492BBB">
        <w:rPr>
          <w:rFonts w:ascii="Times New Roman" w:eastAsia="SchoolBookC" w:hAnsi="Times New Roman" w:cs="Times New Roman"/>
          <w:kern w:val="0"/>
          <w:lang w:eastAsia="en-US" w:bidi="ar-SA"/>
        </w:rPr>
        <w:t xml:space="preserve">/ авт.-сост. Е. М. </w:t>
      </w:r>
      <w:proofErr w:type="spellStart"/>
      <w:r w:rsidR="00492BBB">
        <w:rPr>
          <w:rFonts w:ascii="Times New Roman" w:eastAsia="SchoolBookC" w:hAnsi="Times New Roman" w:cs="Times New Roman"/>
          <w:kern w:val="0"/>
          <w:lang w:eastAsia="en-US" w:bidi="ar-SA"/>
        </w:rPr>
        <w:t>Домогацких</w:t>
      </w:r>
      <w:proofErr w:type="spellEnd"/>
      <w:r w:rsidR="00492BBB">
        <w:rPr>
          <w:rFonts w:ascii="Times New Roman" w:eastAsia="SchoolBookC" w:hAnsi="Times New Roman" w:cs="Times New Roman"/>
          <w:kern w:val="0"/>
          <w:lang w:eastAsia="en-US" w:bidi="ar-SA"/>
        </w:rPr>
        <w:t xml:space="preserve">. </w:t>
      </w:r>
      <w:r w:rsidR="008002B3">
        <w:rPr>
          <w:rFonts w:ascii="Times New Roman" w:eastAsia="SchoolBookC" w:hAnsi="Times New Roman" w:cs="Times New Roman"/>
          <w:kern w:val="0"/>
          <w:lang w:eastAsia="en-US" w:bidi="ar-SA"/>
        </w:rPr>
        <w:t xml:space="preserve"> 2-е изд. </w:t>
      </w:r>
      <w:r w:rsidR="008002B3">
        <w:rPr>
          <w:rFonts w:ascii="Times New Roman" w:eastAsia="SchoolBookC" w:hAnsi="Times New Roman" w:cs="Times New Roman"/>
          <w:kern w:val="0"/>
          <w:lang w:val="en-US" w:eastAsia="en-US" w:bidi="ar-SA"/>
        </w:rPr>
        <w:t>-</w:t>
      </w:r>
      <w:r w:rsidRPr="008A386D">
        <w:rPr>
          <w:rFonts w:ascii="Times New Roman" w:eastAsia="SchoolBookC" w:hAnsi="Times New Roman" w:cs="Times New Roman"/>
          <w:kern w:val="0"/>
          <w:lang w:eastAsia="en-US" w:bidi="ar-SA"/>
        </w:rPr>
        <w:t xml:space="preserve"> М.: ООО «Русское слово </w:t>
      </w:r>
      <w:r w:rsidR="00492BBB" w:rsidRPr="00492BBB">
        <w:rPr>
          <w:rFonts w:ascii="Times New Roman" w:eastAsia="SchoolBookC" w:hAnsi="Times New Roman" w:cs="Times New Roman"/>
          <w:kern w:val="0"/>
          <w:lang w:eastAsia="en-US" w:bidi="ar-SA"/>
        </w:rPr>
        <w:t xml:space="preserve">- </w:t>
      </w:r>
      <w:r w:rsidRPr="008A386D">
        <w:rPr>
          <w:rFonts w:ascii="Times New Roman" w:eastAsia="SchoolBookC" w:hAnsi="Times New Roman" w:cs="Times New Roman"/>
          <w:kern w:val="0"/>
          <w:lang w:eastAsia="en-US" w:bidi="ar-SA"/>
        </w:rPr>
        <w:t>учебник», 2016 г.</w:t>
      </w:r>
      <w:r w:rsidRPr="00DC4B06">
        <w:rPr>
          <w:rFonts w:ascii="Times New Roman" w:eastAsia="Times New Roman" w:hAnsi="Times New Roman" w:cs="Times New Roman"/>
          <w:lang w:eastAsia="ru-RU"/>
        </w:rPr>
        <w:t>);</w:t>
      </w:r>
      <w:proofErr w:type="gramEnd"/>
      <w:r w:rsidRPr="00DC4B06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8A386D">
        <w:rPr>
          <w:rFonts w:ascii="Times New Roman" w:eastAsia="Times New Roman" w:hAnsi="Times New Roman" w:cs="Times New Roman"/>
          <w:lang w:eastAsia="ru-RU"/>
        </w:rPr>
        <w:t>на основании ООП ООО МБОУ «</w:t>
      </w:r>
      <w:proofErr w:type="spellStart"/>
      <w:r w:rsidRPr="008A386D">
        <w:rPr>
          <w:rFonts w:ascii="Times New Roman" w:eastAsia="Times New Roman" w:hAnsi="Times New Roman" w:cs="Times New Roman"/>
          <w:lang w:eastAsia="ru-RU"/>
        </w:rPr>
        <w:t>Сармановская</w:t>
      </w:r>
      <w:proofErr w:type="spellEnd"/>
      <w:r w:rsidRPr="008A386D">
        <w:rPr>
          <w:rFonts w:ascii="Times New Roman" w:eastAsia="Times New Roman" w:hAnsi="Times New Roman" w:cs="Times New Roman"/>
          <w:lang w:eastAsia="ru-RU"/>
        </w:rPr>
        <w:t xml:space="preserve"> СОШ» </w:t>
      </w:r>
      <w:proofErr w:type="spellStart"/>
      <w:r w:rsidRPr="008A386D">
        <w:rPr>
          <w:rFonts w:ascii="Times New Roman" w:eastAsia="Times New Roman" w:hAnsi="Times New Roman" w:cs="Times New Roman"/>
          <w:lang w:eastAsia="ru-RU"/>
        </w:rPr>
        <w:t>Сармановского</w:t>
      </w:r>
      <w:proofErr w:type="spellEnd"/>
      <w:r w:rsidRPr="008A386D">
        <w:rPr>
          <w:rFonts w:ascii="Times New Roman" w:eastAsia="Times New Roman" w:hAnsi="Times New Roman" w:cs="Times New Roman"/>
          <w:lang w:eastAsia="ru-RU"/>
        </w:rPr>
        <w:t xml:space="preserve"> муниципального района РТ, рассмотренного на педагогическом совете от 20.08.20 г., протокол </w:t>
      </w:r>
    </w:p>
    <w:p w:rsidR="008A386D" w:rsidRPr="00AA7725" w:rsidRDefault="008A386D" w:rsidP="00AA7725">
      <w:pPr>
        <w:autoSpaceDE w:val="0"/>
        <w:autoSpaceDN w:val="0"/>
        <w:adjustRightInd w:val="0"/>
        <w:rPr>
          <w:rFonts w:ascii="Times New Roman" w:eastAsia="SchoolBookC" w:hAnsi="Times New Roman" w:cs="Times New Roman"/>
          <w:kern w:val="2"/>
        </w:rPr>
      </w:pPr>
      <w:r w:rsidRPr="008A386D">
        <w:rPr>
          <w:rFonts w:ascii="Times New Roman" w:eastAsia="Times New Roman" w:hAnsi="Times New Roman" w:cs="Times New Roman"/>
          <w:lang w:eastAsia="ru-RU"/>
        </w:rPr>
        <w:t>№ 1, утверждённого Приказом директора № 60 от 21.08.20; Положения «О структуре, порядке разработки и утверждения рабочих программ  учебных курсов и предметов МБОУ «</w:t>
      </w:r>
      <w:proofErr w:type="spellStart"/>
      <w:r w:rsidRPr="008A386D">
        <w:rPr>
          <w:rFonts w:ascii="Times New Roman" w:eastAsia="Times New Roman" w:hAnsi="Times New Roman" w:cs="Times New Roman"/>
          <w:lang w:eastAsia="ru-RU"/>
        </w:rPr>
        <w:t>Сармановская</w:t>
      </w:r>
      <w:proofErr w:type="spellEnd"/>
      <w:r w:rsidRPr="008A386D">
        <w:rPr>
          <w:rFonts w:ascii="Times New Roman" w:eastAsia="Times New Roman" w:hAnsi="Times New Roman" w:cs="Times New Roman"/>
          <w:lang w:eastAsia="ru-RU"/>
        </w:rPr>
        <w:t xml:space="preserve"> СОШ» </w:t>
      </w:r>
      <w:proofErr w:type="spellStart"/>
      <w:r w:rsidRPr="008A386D">
        <w:rPr>
          <w:rFonts w:ascii="Times New Roman" w:eastAsia="Times New Roman" w:hAnsi="Times New Roman" w:cs="Times New Roman"/>
          <w:lang w:eastAsia="ru-RU"/>
        </w:rPr>
        <w:t>Сармановского</w:t>
      </w:r>
      <w:proofErr w:type="spellEnd"/>
      <w:r w:rsidRPr="008A386D">
        <w:rPr>
          <w:rFonts w:ascii="Times New Roman" w:eastAsia="Times New Roman" w:hAnsi="Times New Roman" w:cs="Times New Roman"/>
          <w:lang w:eastAsia="ru-RU"/>
        </w:rPr>
        <w:t xml:space="preserve"> муниципального района РТ», рассмотренного на педагогическом совете от 26.08.21 г., протокол № 1, утверждённого Приказом директора № 57 от 26.08.21; учебного плана МБОУ «</w:t>
      </w:r>
      <w:proofErr w:type="spellStart"/>
      <w:r w:rsidRPr="008A386D">
        <w:rPr>
          <w:rFonts w:ascii="Times New Roman" w:eastAsia="Times New Roman" w:hAnsi="Times New Roman" w:cs="Times New Roman"/>
          <w:lang w:eastAsia="ru-RU"/>
        </w:rPr>
        <w:t>Сармановская</w:t>
      </w:r>
      <w:proofErr w:type="spellEnd"/>
      <w:r w:rsidRPr="008A386D">
        <w:rPr>
          <w:rFonts w:ascii="Times New Roman" w:eastAsia="Times New Roman" w:hAnsi="Times New Roman" w:cs="Times New Roman"/>
          <w:lang w:eastAsia="ru-RU"/>
        </w:rPr>
        <w:t xml:space="preserve"> СОШ» на 2021-2022 учебный год, </w:t>
      </w:r>
      <w:r w:rsidRPr="008A386D">
        <w:rPr>
          <w:rFonts w:ascii="Times New Roman" w:hAnsi="Times New Roman"/>
        </w:rPr>
        <w:t xml:space="preserve">который отводит на изучение предмета </w:t>
      </w:r>
      <w:r w:rsidR="00F05FC3">
        <w:rPr>
          <w:rFonts w:ascii="Times New Roman" w:eastAsia="Times New Roman" w:hAnsi="Times New Roman" w:cs="Times New Roman"/>
          <w:lang w:eastAsia="ru-RU"/>
        </w:rPr>
        <w:t>35 часов (из расчета 1</w:t>
      </w:r>
      <w:r w:rsidRPr="008A386D">
        <w:rPr>
          <w:rFonts w:ascii="Times New Roman" w:eastAsia="Times New Roman" w:hAnsi="Times New Roman" w:cs="Times New Roman"/>
          <w:lang w:eastAsia="ru-RU"/>
        </w:rPr>
        <w:t xml:space="preserve"> ч. в неделю). </w:t>
      </w:r>
      <w:r w:rsidRPr="008A386D">
        <w:rPr>
          <w:rFonts w:ascii="Times New Roman" w:hAnsi="Times New Roman"/>
        </w:rPr>
        <w:t>Базовый уровень.</w:t>
      </w:r>
    </w:p>
    <w:p w:rsidR="008A386D" w:rsidRPr="00F05FC3" w:rsidRDefault="008A386D" w:rsidP="00F05FC3">
      <w:pPr>
        <w:spacing w:after="200"/>
        <w:jc w:val="both"/>
        <w:rPr>
          <w:rFonts w:ascii="Times New Roman" w:eastAsia="Times New Roman" w:hAnsi="Times New Roman" w:cs="Times New Roman"/>
          <w:lang w:eastAsia="ru-RU"/>
        </w:rPr>
      </w:pPr>
      <w:r w:rsidRPr="00492BBB">
        <w:rPr>
          <w:rFonts w:ascii="Times New Roman" w:eastAsia="Times New Roman" w:hAnsi="Times New Roman" w:cs="Times New Roman"/>
          <w:b/>
          <w:lang w:eastAsia="ru-RU"/>
        </w:rPr>
        <w:t>Примечание:</w:t>
      </w:r>
      <w:r w:rsidRPr="008A386D">
        <w:rPr>
          <w:rFonts w:ascii="Times New Roman" w:eastAsia="Times New Roman" w:hAnsi="Times New Roman" w:cs="Times New Roman"/>
          <w:lang w:eastAsia="ru-RU"/>
        </w:rPr>
        <w:t xml:space="preserve">     В случае совпадения уроков с праздничными и каникулярными днями, программу выполнить </w:t>
      </w:r>
      <w:proofErr w:type="gramStart"/>
      <w:r w:rsidRPr="008A386D">
        <w:rPr>
          <w:rFonts w:ascii="Times New Roman" w:eastAsia="Times New Roman" w:hAnsi="Times New Roman" w:cs="Times New Roman"/>
          <w:lang w:eastAsia="ru-RU"/>
        </w:rPr>
        <w:t>согласно пункта</w:t>
      </w:r>
      <w:proofErr w:type="gramEnd"/>
      <w:r w:rsidRPr="008A386D">
        <w:rPr>
          <w:rFonts w:ascii="Times New Roman" w:eastAsia="Times New Roman" w:hAnsi="Times New Roman" w:cs="Times New Roman"/>
          <w:lang w:eastAsia="ru-RU"/>
        </w:rPr>
        <w:t xml:space="preserve"> 5  данного Положения.</w:t>
      </w:r>
    </w:p>
    <w:p w:rsidR="00136134" w:rsidRPr="006B3686" w:rsidRDefault="00136134" w:rsidP="00136134">
      <w:pPr>
        <w:jc w:val="both"/>
        <w:rPr>
          <w:rFonts w:ascii="Times New Roman" w:eastAsia="PragmaticaCondC" w:hAnsi="Times New Roman" w:cs="Times New Roman"/>
        </w:rPr>
      </w:pPr>
    </w:p>
    <w:p w:rsidR="00136134" w:rsidRPr="006B3686" w:rsidRDefault="00136134" w:rsidP="00136134">
      <w:pPr>
        <w:jc w:val="both"/>
        <w:rPr>
          <w:rFonts w:ascii="Times New Roman" w:hAnsi="Times New Roman" w:cs="Times New Roman"/>
          <w:b/>
          <w:u w:val="single"/>
        </w:rPr>
      </w:pPr>
      <w:r w:rsidRPr="006B3686">
        <w:rPr>
          <w:rFonts w:ascii="Times New Roman" w:hAnsi="Times New Roman" w:cs="Times New Roman"/>
          <w:b/>
          <w:u w:val="single"/>
        </w:rPr>
        <w:t>Цели и задачи курса:</w:t>
      </w:r>
    </w:p>
    <w:p w:rsidR="00136134" w:rsidRPr="006B3686" w:rsidRDefault="00136134" w:rsidP="00136134">
      <w:pPr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6B3686">
        <w:rPr>
          <w:rFonts w:ascii="Times New Roman" w:hAnsi="Times New Roman" w:cs="Times New Roman"/>
        </w:rPr>
        <w:t>ознакомление учащихся с основными понятиями и закономерностями науки географии;</w:t>
      </w:r>
    </w:p>
    <w:p w:rsidR="00136134" w:rsidRPr="006B3686" w:rsidRDefault="00136134" w:rsidP="00136134">
      <w:pPr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6B3686">
        <w:rPr>
          <w:rFonts w:ascii="Times New Roman" w:hAnsi="Times New Roman" w:cs="Times New Roman"/>
        </w:rPr>
        <w:t>формирование географической культуры личности и обучение географическому языку;</w:t>
      </w:r>
    </w:p>
    <w:p w:rsidR="00136134" w:rsidRPr="006B3686" w:rsidRDefault="00136134" w:rsidP="00136134">
      <w:pPr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6B3686">
        <w:rPr>
          <w:rFonts w:ascii="Times New Roman" w:hAnsi="Times New Roman" w:cs="Times New Roman"/>
        </w:rPr>
        <w:t>формирование умения использовать источники географической информации, прежде всего географические карты;</w:t>
      </w:r>
    </w:p>
    <w:p w:rsidR="00136134" w:rsidRPr="006B3686" w:rsidRDefault="00136134" w:rsidP="00136134">
      <w:pPr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6B3686">
        <w:rPr>
          <w:rFonts w:ascii="Times New Roman" w:hAnsi="Times New Roman" w:cs="Times New Roman"/>
        </w:rPr>
        <w:t>сформировать знания о земных оболочках: атмосфере, гидросфере, литосфере, биосфере;</w:t>
      </w:r>
    </w:p>
    <w:p w:rsidR="00C97E4E" w:rsidRPr="006B3686" w:rsidRDefault="00136134" w:rsidP="00C97E4E">
      <w:pPr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6B3686">
        <w:rPr>
          <w:rFonts w:ascii="Times New Roman" w:hAnsi="Times New Roman" w:cs="Times New Roman"/>
        </w:rPr>
        <w:t xml:space="preserve">формирование правильных пространственных представлений о природных системах Земли на разных уровнях: от локальных (местных) </w:t>
      </w:r>
      <w:proofErr w:type="gramStart"/>
      <w:r w:rsidRPr="006B3686">
        <w:rPr>
          <w:rFonts w:ascii="Times New Roman" w:hAnsi="Times New Roman" w:cs="Times New Roman"/>
        </w:rPr>
        <w:t>до</w:t>
      </w:r>
      <w:proofErr w:type="gramEnd"/>
      <w:r w:rsidRPr="006B3686">
        <w:rPr>
          <w:rFonts w:ascii="Times New Roman" w:hAnsi="Times New Roman" w:cs="Times New Roman"/>
        </w:rPr>
        <w:t xml:space="preserve"> глобальных.</w:t>
      </w:r>
    </w:p>
    <w:p w:rsidR="003945CC" w:rsidRDefault="003945CC" w:rsidP="004E270E">
      <w:pPr>
        <w:jc w:val="both"/>
        <w:rPr>
          <w:rFonts w:ascii="Times New Roman" w:hAnsi="Times New Roman" w:cs="Times New Roman"/>
        </w:rPr>
      </w:pPr>
    </w:p>
    <w:p w:rsidR="003945CC" w:rsidRDefault="003945CC" w:rsidP="004E270E">
      <w:pPr>
        <w:jc w:val="both"/>
        <w:rPr>
          <w:rFonts w:ascii="Times New Roman" w:hAnsi="Times New Roman" w:cs="Times New Roman"/>
        </w:rPr>
      </w:pPr>
    </w:p>
    <w:p w:rsidR="003945CC" w:rsidRDefault="003945CC" w:rsidP="004E270E">
      <w:pPr>
        <w:jc w:val="both"/>
        <w:rPr>
          <w:rFonts w:ascii="Times New Roman" w:hAnsi="Times New Roman" w:cs="Times New Roman"/>
        </w:rPr>
      </w:pPr>
    </w:p>
    <w:p w:rsidR="003945CC" w:rsidRDefault="003945CC" w:rsidP="004E270E">
      <w:pPr>
        <w:jc w:val="both"/>
        <w:rPr>
          <w:rFonts w:ascii="Times New Roman" w:hAnsi="Times New Roman" w:cs="Times New Roman"/>
        </w:rPr>
      </w:pPr>
    </w:p>
    <w:p w:rsidR="003945CC" w:rsidRDefault="003945CC" w:rsidP="004E270E">
      <w:pPr>
        <w:jc w:val="both"/>
        <w:rPr>
          <w:rFonts w:ascii="Times New Roman" w:hAnsi="Times New Roman" w:cs="Times New Roman"/>
        </w:rPr>
      </w:pPr>
    </w:p>
    <w:p w:rsidR="00007C75" w:rsidRDefault="00007C75" w:rsidP="004E270E">
      <w:pPr>
        <w:jc w:val="both"/>
        <w:rPr>
          <w:rFonts w:ascii="Times New Roman" w:hAnsi="Times New Roman" w:cs="Times New Roman"/>
        </w:rPr>
      </w:pPr>
    </w:p>
    <w:p w:rsidR="00007C75" w:rsidRDefault="00007C75" w:rsidP="004E270E">
      <w:pPr>
        <w:jc w:val="both"/>
        <w:rPr>
          <w:rFonts w:ascii="Times New Roman" w:hAnsi="Times New Roman" w:cs="Times New Roman"/>
        </w:rPr>
      </w:pPr>
    </w:p>
    <w:p w:rsidR="003945CC" w:rsidRDefault="003945CC" w:rsidP="004E270E">
      <w:pPr>
        <w:jc w:val="both"/>
        <w:rPr>
          <w:rFonts w:ascii="Times New Roman" w:hAnsi="Times New Roman" w:cs="Times New Roman"/>
        </w:rPr>
      </w:pPr>
    </w:p>
    <w:p w:rsidR="003945CC" w:rsidRPr="00F743DC" w:rsidRDefault="003945CC" w:rsidP="004E270E">
      <w:pPr>
        <w:jc w:val="both"/>
        <w:rPr>
          <w:rFonts w:ascii="Times New Roman" w:hAnsi="Times New Roman" w:cs="Times New Roman"/>
        </w:rPr>
      </w:pPr>
    </w:p>
    <w:p w:rsidR="008A386D" w:rsidRPr="00F743DC" w:rsidRDefault="008A386D" w:rsidP="004E270E">
      <w:pPr>
        <w:jc w:val="both"/>
        <w:rPr>
          <w:rFonts w:ascii="Times New Roman" w:hAnsi="Times New Roman" w:cs="Times New Roman"/>
        </w:rPr>
      </w:pPr>
    </w:p>
    <w:p w:rsidR="008A386D" w:rsidRPr="00F743DC" w:rsidRDefault="008A386D" w:rsidP="004E270E">
      <w:pPr>
        <w:jc w:val="both"/>
        <w:rPr>
          <w:rFonts w:ascii="Times New Roman" w:hAnsi="Times New Roman" w:cs="Times New Roman"/>
        </w:rPr>
      </w:pPr>
    </w:p>
    <w:p w:rsidR="008A386D" w:rsidRDefault="008A386D" w:rsidP="004E270E">
      <w:pPr>
        <w:jc w:val="both"/>
        <w:rPr>
          <w:rFonts w:ascii="Times New Roman" w:hAnsi="Times New Roman" w:cs="Times New Roman"/>
        </w:rPr>
      </w:pPr>
    </w:p>
    <w:p w:rsidR="00F05FC3" w:rsidRDefault="00F05FC3" w:rsidP="004E270E">
      <w:pPr>
        <w:jc w:val="both"/>
        <w:rPr>
          <w:rFonts w:ascii="Times New Roman" w:hAnsi="Times New Roman" w:cs="Times New Roman"/>
        </w:rPr>
      </w:pPr>
    </w:p>
    <w:p w:rsidR="00F05FC3" w:rsidRDefault="00F05FC3" w:rsidP="004E270E">
      <w:pPr>
        <w:jc w:val="both"/>
        <w:rPr>
          <w:rFonts w:ascii="Times New Roman" w:hAnsi="Times New Roman" w:cs="Times New Roman"/>
        </w:rPr>
      </w:pPr>
    </w:p>
    <w:p w:rsidR="00F05FC3" w:rsidRPr="00F05FC3" w:rsidRDefault="00F05FC3" w:rsidP="004E270E">
      <w:pPr>
        <w:jc w:val="both"/>
        <w:rPr>
          <w:rFonts w:ascii="Times New Roman" w:hAnsi="Times New Roman" w:cs="Times New Roman"/>
        </w:rPr>
      </w:pPr>
    </w:p>
    <w:p w:rsidR="008A386D" w:rsidRPr="00F743DC" w:rsidRDefault="008A386D" w:rsidP="004E270E">
      <w:pPr>
        <w:jc w:val="both"/>
        <w:rPr>
          <w:rFonts w:ascii="Times New Roman" w:hAnsi="Times New Roman" w:cs="Times New Roman"/>
        </w:rPr>
      </w:pPr>
    </w:p>
    <w:p w:rsidR="00136134" w:rsidRPr="006B3686" w:rsidRDefault="00136134" w:rsidP="00136134">
      <w:pPr>
        <w:ind w:left="720"/>
        <w:jc w:val="both"/>
        <w:rPr>
          <w:rFonts w:ascii="Times New Roman" w:hAnsi="Times New Roman" w:cs="Times New Roman"/>
        </w:rPr>
      </w:pPr>
    </w:p>
    <w:p w:rsidR="00DE6519" w:rsidRPr="00492BBB" w:rsidRDefault="00DE6519" w:rsidP="00DE6519">
      <w:pPr>
        <w:jc w:val="center"/>
        <w:rPr>
          <w:rFonts w:ascii="Times New Roman" w:hAnsi="Times New Roman" w:cs="Times New Roman"/>
          <w:b/>
          <w:lang w:val="en-US"/>
        </w:rPr>
      </w:pPr>
      <w:r w:rsidRPr="001D68CD">
        <w:rPr>
          <w:rFonts w:ascii="Times New Roman" w:hAnsi="Times New Roman" w:cs="Times New Roman"/>
          <w:b/>
        </w:rPr>
        <w:t>Планируемые результаты изучения учебного предмета</w:t>
      </w:r>
    </w:p>
    <w:tbl>
      <w:tblPr>
        <w:tblStyle w:val="a4"/>
        <w:tblW w:w="0" w:type="auto"/>
        <w:tblInd w:w="-176" w:type="dxa"/>
        <w:tblLook w:val="04A0"/>
      </w:tblPr>
      <w:tblGrid>
        <w:gridCol w:w="1964"/>
        <w:gridCol w:w="3768"/>
        <w:gridCol w:w="3346"/>
        <w:gridCol w:w="3829"/>
        <w:gridCol w:w="3078"/>
      </w:tblGrid>
      <w:tr w:rsidR="00DE6519" w:rsidRPr="001D68CD" w:rsidTr="00007C75">
        <w:trPr>
          <w:trHeight w:val="150"/>
        </w:trPr>
        <w:tc>
          <w:tcPr>
            <w:tcW w:w="1964" w:type="dxa"/>
            <w:vMerge w:val="restart"/>
          </w:tcPr>
          <w:p w:rsidR="00DE6519" w:rsidRPr="001D68CD" w:rsidRDefault="00DE6519" w:rsidP="00DE651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68CD">
              <w:rPr>
                <w:rFonts w:ascii="Times New Roman" w:hAnsi="Times New Roman" w:cs="Times New Roman"/>
                <w:b/>
              </w:rPr>
              <w:t>Название раздела</w:t>
            </w:r>
          </w:p>
        </w:tc>
        <w:tc>
          <w:tcPr>
            <w:tcW w:w="7114" w:type="dxa"/>
            <w:gridSpan w:val="2"/>
            <w:tcBorders>
              <w:bottom w:val="single" w:sz="4" w:space="0" w:color="auto"/>
            </w:tcBorders>
          </w:tcPr>
          <w:p w:rsidR="00DE6519" w:rsidRPr="001D68CD" w:rsidRDefault="00DE6519" w:rsidP="00DE651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68CD">
              <w:rPr>
                <w:rFonts w:ascii="Times New Roman" w:hAnsi="Times New Roman" w:cs="Times New Roman"/>
                <w:b/>
              </w:rPr>
              <w:t>Предметные результаты</w:t>
            </w:r>
          </w:p>
        </w:tc>
        <w:tc>
          <w:tcPr>
            <w:tcW w:w="3829" w:type="dxa"/>
            <w:vMerge w:val="restart"/>
          </w:tcPr>
          <w:p w:rsidR="00DE6519" w:rsidRPr="001D68CD" w:rsidRDefault="00DE6519" w:rsidP="00DE6519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1D68CD">
              <w:rPr>
                <w:rFonts w:ascii="Times New Roman" w:hAnsi="Times New Roman" w:cs="Times New Roman"/>
                <w:b/>
              </w:rPr>
              <w:t>Метапредметные</w:t>
            </w:r>
            <w:proofErr w:type="spellEnd"/>
            <w:r w:rsidRPr="001D68CD">
              <w:rPr>
                <w:rFonts w:ascii="Times New Roman" w:hAnsi="Times New Roman" w:cs="Times New Roman"/>
                <w:b/>
              </w:rPr>
              <w:t xml:space="preserve"> результаты</w:t>
            </w:r>
          </w:p>
        </w:tc>
        <w:tc>
          <w:tcPr>
            <w:tcW w:w="3078" w:type="dxa"/>
            <w:vMerge w:val="restart"/>
          </w:tcPr>
          <w:p w:rsidR="00DE6519" w:rsidRPr="001D68CD" w:rsidRDefault="00DE6519" w:rsidP="00DE651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68CD">
              <w:rPr>
                <w:rFonts w:ascii="Times New Roman" w:hAnsi="Times New Roman" w:cs="Times New Roman"/>
                <w:b/>
              </w:rPr>
              <w:t>Личностные результаты</w:t>
            </w:r>
          </w:p>
        </w:tc>
      </w:tr>
      <w:tr w:rsidR="00DE6519" w:rsidRPr="001D68CD" w:rsidTr="00007C75">
        <w:trPr>
          <w:trHeight w:val="120"/>
        </w:trPr>
        <w:tc>
          <w:tcPr>
            <w:tcW w:w="1964" w:type="dxa"/>
            <w:vMerge/>
          </w:tcPr>
          <w:p w:rsidR="00DE6519" w:rsidRPr="001D68CD" w:rsidRDefault="00DE6519" w:rsidP="00DE651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68" w:type="dxa"/>
            <w:tcBorders>
              <w:top w:val="single" w:sz="4" w:space="0" w:color="auto"/>
            </w:tcBorders>
          </w:tcPr>
          <w:p w:rsidR="00DE6519" w:rsidRPr="001D68CD" w:rsidRDefault="00DE6519" w:rsidP="00DE651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68CD">
              <w:rPr>
                <w:rFonts w:ascii="Times New Roman" w:hAnsi="Times New Roman" w:cs="Times New Roman"/>
                <w:b/>
              </w:rPr>
              <w:t>Ученик научиться</w:t>
            </w:r>
          </w:p>
        </w:tc>
        <w:tc>
          <w:tcPr>
            <w:tcW w:w="3346" w:type="dxa"/>
            <w:tcBorders>
              <w:top w:val="single" w:sz="4" w:space="0" w:color="auto"/>
            </w:tcBorders>
          </w:tcPr>
          <w:p w:rsidR="00DE6519" w:rsidRPr="001D68CD" w:rsidRDefault="00DE6519" w:rsidP="00DE651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68CD">
              <w:rPr>
                <w:rFonts w:ascii="Times New Roman" w:hAnsi="Times New Roman" w:cs="Times New Roman"/>
                <w:b/>
              </w:rPr>
              <w:t>Ученик получит возможность научиться</w:t>
            </w:r>
          </w:p>
        </w:tc>
        <w:tc>
          <w:tcPr>
            <w:tcW w:w="3829" w:type="dxa"/>
            <w:vMerge/>
          </w:tcPr>
          <w:p w:rsidR="00DE6519" w:rsidRPr="001D68CD" w:rsidRDefault="00DE6519" w:rsidP="00DE651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8" w:type="dxa"/>
            <w:vMerge/>
          </w:tcPr>
          <w:p w:rsidR="00DE6519" w:rsidRPr="001D68CD" w:rsidRDefault="00DE6519" w:rsidP="00DE651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E6519" w:rsidRPr="001D68CD" w:rsidTr="00007C75">
        <w:tc>
          <w:tcPr>
            <w:tcW w:w="1964" w:type="dxa"/>
          </w:tcPr>
          <w:p w:rsidR="00DE6519" w:rsidRPr="001D68CD" w:rsidRDefault="00DE6519" w:rsidP="00DE651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68CD">
              <w:rPr>
                <w:rFonts w:ascii="Times New Roman" w:hAnsi="Times New Roman" w:cs="Times New Roman"/>
                <w:b/>
              </w:rPr>
              <w:t>Наука география</w:t>
            </w:r>
          </w:p>
        </w:tc>
        <w:tc>
          <w:tcPr>
            <w:tcW w:w="3768" w:type="dxa"/>
          </w:tcPr>
          <w:p w:rsidR="00C016EE" w:rsidRPr="008140F4" w:rsidRDefault="00DE6519" w:rsidP="00DE6519">
            <w:pPr>
              <w:jc w:val="both"/>
              <w:rPr>
                <w:rFonts w:ascii="Times New Roman" w:hAnsi="Times New Roman" w:cs="Times New Roman"/>
              </w:rPr>
            </w:pPr>
            <w:r w:rsidRPr="001D68CD">
              <w:rPr>
                <w:rFonts w:ascii="Times New Roman" w:hAnsi="Times New Roman" w:cs="Times New Roman"/>
              </w:rPr>
              <w:t xml:space="preserve">формирование представлений о географической науке и ее роли в освоении планеты человеком; </w:t>
            </w:r>
          </w:p>
          <w:p w:rsidR="00153551" w:rsidRPr="008140F4" w:rsidRDefault="00DE6519" w:rsidP="00DE6519">
            <w:pPr>
              <w:jc w:val="both"/>
              <w:rPr>
                <w:rFonts w:ascii="Times New Roman" w:hAnsi="Times New Roman" w:cs="Times New Roman"/>
              </w:rPr>
            </w:pPr>
            <w:r w:rsidRPr="001D68CD">
              <w:rPr>
                <w:rFonts w:ascii="Times New Roman" w:hAnsi="Times New Roman" w:cs="Times New Roman"/>
              </w:rPr>
              <w:t xml:space="preserve">формирование представлений и основополагающих теоретических знаний о целостности и неоднородности </w:t>
            </w:r>
          </w:p>
          <w:p w:rsidR="00DE6519" w:rsidRPr="001D68CD" w:rsidRDefault="00DE6519" w:rsidP="00DE6519">
            <w:pPr>
              <w:jc w:val="both"/>
              <w:rPr>
                <w:rFonts w:ascii="Times New Roman" w:hAnsi="Times New Roman" w:cs="Times New Roman"/>
              </w:rPr>
            </w:pPr>
            <w:r w:rsidRPr="001D68CD">
              <w:rPr>
                <w:rFonts w:ascii="Times New Roman" w:hAnsi="Times New Roman" w:cs="Times New Roman"/>
              </w:rPr>
              <w:t>Земли как планеты людей  в пространстве и во времени;</w:t>
            </w:r>
          </w:p>
          <w:p w:rsidR="00DE6519" w:rsidRPr="001D68CD" w:rsidRDefault="00DE6519" w:rsidP="00DE651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D68CD">
              <w:rPr>
                <w:rFonts w:ascii="Times New Roman" w:hAnsi="Times New Roman" w:cs="Times New Roman"/>
              </w:rPr>
              <w:t>уметь составлять перечень источников географической информации, используемых на уроках и описывать методы географических исследований.</w:t>
            </w:r>
          </w:p>
        </w:tc>
        <w:tc>
          <w:tcPr>
            <w:tcW w:w="3346" w:type="dxa"/>
          </w:tcPr>
          <w:p w:rsidR="00C016EE" w:rsidRPr="008140F4" w:rsidRDefault="00DE6519" w:rsidP="00DE6519">
            <w:pPr>
              <w:jc w:val="both"/>
              <w:rPr>
                <w:rFonts w:ascii="Times New Roman" w:hAnsi="Times New Roman" w:cs="Times New Roman"/>
              </w:rPr>
            </w:pPr>
            <w:r w:rsidRPr="001D68CD">
              <w:rPr>
                <w:rFonts w:ascii="Times New Roman" w:hAnsi="Times New Roman" w:cs="Times New Roman"/>
              </w:rPr>
              <w:t xml:space="preserve">овладение элементарными практическими умениями использования </w:t>
            </w:r>
            <w:proofErr w:type="spellStart"/>
            <w:r w:rsidRPr="001D68CD">
              <w:rPr>
                <w:rFonts w:ascii="Times New Roman" w:hAnsi="Times New Roman" w:cs="Times New Roman"/>
              </w:rPr>
              <w:t>приборови</w:t>
            </w:r>
            <w:proofErr w:type="spellEnd"/>
            <w:r w:rsidRPr="001D68CD">
              <w:rPr>
                <w:rFonts w:ascii="Times New Roman" w:hAnsi="Times New Roman" w:cs="Times New Roman"/>
              </w:rPr>
              <w:t xml:space="preserve"> инструментов для определения количественных и качественных </w:t>
            </w:r>
          </w:p>
          <w:p w:rsidR="00153551" w:rsidRDefault="00DE6519" w:rsidP="00DE6519">
            <w:pPr>
              <w:jc w:val="both"/>
              <w:rPr>
                <w:rFonts w:ascii="Times New Roman" w:hAnsi="Times New Roman" w:cs="Times New Roman"/>
              </w:rPr>
            </w:pPr>
            <w:r w:rsidRPr="001D68CD">
              <w:rPr>
                <w:rFonts w:ascii="Times New Roman" w:hAnsi="Times New Roman" w:cs="Times New Roman"/>
              </w:rPr>
              <w:t xml:space="preserve">характеристик компонентов </w:t>
            </w:r>
          </w:p>
          <w:p w:rsidR="00DE6519" w:rsidRPr="001D68CD" w:rsidRDefault="00DE6519" w:rsidP="00DE651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D68CD">
              <w:rPr>
                <w:rFonts w:ascii="Times New Roman" w:hAnsi="Times New Roman" w:cs="Times New Roman"/>
              </w:rPr>
              <w:t>географической среды; овладение основными навыками нахождения, использования и презентации географической информации.</w:t>
            </w:r>
          </w:p>
        </w:tc>
        <w:tc>
          <w:tcPr>
            <w:tcW w:w="3829" w:type="dxa"/>
          </w:tcPr>
          <w:p w:rsidR="00C016EE" w:rsidRPr="008140F4" w:rsidRDefault="00DE6519" w:rsidP="00DE6519">
            <w:pPr>
              <w:jc w:val="both"/>
              <w:rPr>
                <w:rFonts w:ascii="Times New Roman" w:hAnsi="Times New Roman" w:cs="Times New Roman"/>
              </w:rPr>
            </w:pPr>
            <w:r w:rsidRPr="001D68CD">
              <w:rPr>
                <w:rFonts w:ascii="Times New Roman" w:hAnsi="Times New Roman" w:cs="Times New Roman"/>
              </w:rPr>
              <w:t>ставить учебную задачу под руководством </w:t>
            </w:r>
            <w:proofErr w:type="spellStart"/>
            <w:r w:rsidRPr="001D68CD">
              <w:rPr>
                <w:rFonts w:ascii="Times New Roman" w:hAnsi="Times New Roman" w:cs="Times New Roman"/>
              </w:rPr>
              <w:t>учителя</w:t>
            </w:r>
            <w:proofErr w:type="gramStart"/>
            <w:r w:rsidRPr="001D68CD">
              <w:rPr>
                <w:rFonts w:ascii="Times New Roman" w:hAnsi="Times New Roman" w:cs="Times New Roman"/>
              </w:rPr>
              <w:t>;п</w:t>
            </w:r>
            <w:proofErr w:type="gramEnd"/>
            <w:r w:rsidRPr="001D68CD">
              <w:rPr>
                <w:rFonts w:ascii="Times New Roman" w:hAnsi="Times New Roman" w:cs="Times New Roman"/>
              </w:rPr>
              <w:t>ланировать</w:t>
            </w:r>
            <w:proofErr w:type="spellEnd"/>
            <w:r w:rsidRPr="001D68CD">
              <w:rPr>
                <w:rFonts w:ascii="Times New Roman" w:hAnsi="Times New Roman" w:cs="Times New Roman"/>
              </w:rPr>
              <w:t xml:space="preserve"> свою деятельность под руководством учителя; выявлять причинно-следственные связи; </w:t>
            </w:r>
          </w:p>
          <w:p w:rsidR="00153551" w:rsidRDefault="00DE6519" w:rsidP="00DE6519">
            <w:pPr>
              <w:jc w:val="both"/>
              <w:rPr>
                <w:rFonts w:ascii="Times New Roman" w:hAnsi="Times New Roman" w:cs="Times New Roman"/>
              </w:rPr>
            </w:pPr>
            <w:r w:rsidRPr="001D68CD">
              <w:rPr>
                <w:rFonts w:ascii="Times New Roman" w:hAnsi="Times New Roman" w:cs="Times New Roman"/>
              </w:rPr>
              <w:t xml:space="preserve">определять критерии для сравнения фактов, явлений; выслушивать и объективно </w:t>
            </w:r>
          </w:p>
          <w:p w:rsidR="00DE6519" w:rsidRPr="001D68CD" w:rsidRDefault="00DE6519" w:rsidP="00DE6519">
            <w:pPr>
              <w:jc w:val="both"/>
              <w:rPr>
                <w:rFonts w:ascii="Times New Roman" w:hAnsi="Times New Roman" w:cs="Times New Roman"/>
              </w:rPr>
            </w:pPr>
            <w:r w:rsidRPr="001D68CD">
              <w:rPr>
                <w:rFonts w:ascii="Times New Roman" w:hAnsi="Times New Roman" w:cs="Times New Roman"/>
              </w:rPr>
              <w:t xml:space="preserve">оценивать </w:t>
            </w:r>
            <w:proofErr w:type="gramStart"/>
            <w:r w:rsidRPr="001D68CD">
              <w:rPr>
                <w:rFonts w:ascii="Times New Roman" w:hAnsi="Times New Roman" w:cs="Times New Roman"/>
              </w:rPr>
              <w:t>другого</w:t>
            </w:r>
            <w:proofErr w:type="gramEnd"/>
            <w:r w:rsidRPr="001D68CD">
              <w:rPr>
                <w:rFonts w:ascii="Times New Roman" w:hAnsi="Times New Roman" w:cs="Times New Roman"/>
              </w:rPr>
              <w:t>; уметь вести диалог, вырабатывая общее решение.</w:t>
            </w:r>
          </w:p>
        </w:tc>
        <w:tc>
          <w:tcPr>
            <w:tcW w:w="3078" w:type="dxa"/>
          </w:tcPr>
          <w:p w:rsidR="00153551" w:rsidRDefault="00DE6519" w:rsidP="00DE6519">
            <w:pPr>
              <w:jc w:val="both"/>
              <w:rPr>
                <w:rFonts w:ascii="Times New Roman" w:eastAsia="PragmaticaCondC" w:hAnsi="Times New Roman" w:cs="Times New Roman"/>
                <w:bCs/>
              </w:rPr>
            </w:pPr>
            <w:r w:rsidRPr="001D68CD">
              <w:rPr>
                <w:rFonts w:ascii="Times New Roman" w:eastAsia="PragmaticaCondC" w:hAnsi="Times New Roman" w:cs="Times New Roman"/>
                <w:bCs/>
              </w:rPr>
              <w:t xml:space="preserve">овладение на начальном уровне географическими знаниями и умениями, навыками их применения в различных жизненных ситуациях; Осознание ценности географического знания как важнейшего </w:t>
            </w:r>
          </w:p>
          <w:p w:rsidR="00DE6519" w:rsidRPr="001D68CD" w:rsidRDefault="00DE6519" w:rsidP="00DE6519">
            <w:pPr>
              <w:jc w:val="both"/>
              <w:rPr>
                <w:rFonts w:ascii="Times New Roman" w:eastAsia="PragmaticaCondC" w:hAnsi="Times New Roman" w:cs="Times New Roman"/>
                <w:bCs/>
              </w:rPr>
            </w:pPr>
            <w:r w:rsidRPr="001D68CD">
              <w:rPr>
                <w:rFonts w:ascii="Times New Roman" w:eastAsia="PragmaticaCondC" w:hAnsi="Times New Roman" w:cs="Times New Roman"/>
                <w:bCs/>
              </w:rPr>
              <w:t>компонента научной картины мира; формирование  поведения в географической среде – среде обитания всего живого, в том числе и человека.</w:t>
            </w:r>
          </w:p>
        </w:tc>
      </w:tr>
      <w:tr w:rsidR="00DE6519" w:rsidRPr="001D68CD" w:rsidTr="00007C75">
        <w:tc>
          <w:tcPr>
            <w:tcW w:w="1964" w:type="dxa"/>
          </w:tcPr>
          <w:p w:rsidR="00DE6519" w:rsidRPr="001D68CD" w:rsidRDefault="00DE6519" w:rsidP="00DE651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68CD">
              <w:rPr>
                <w:rFonts w:ascii="Times New Roman" w:hAnsi="Times New Roman" w:cs="Times New Roman"/>
                <w:b/>
              </w:rPr>
              <w:t>Земля и её изображение</w:t>
            </w:r>
          </w:p>
        </w:tc>
        <w:tc>
          <w:tcPr>
            <w:tcW w:w="3768" w:type="dxa"/>
          </w:tcPr>
          <w:p w:rsidR="003945CC" w:rsidRPr="008140F4" w:rsidRDefault="00DE6519" w:rsidP="00DE6519">
            <w:pPr>
              <w:jc w:val="both"/>
              <w:rPr>
                <w:rFonts w:ascii="Times New Roman" w:hAnsi="Times New Roman" w:cs="Times New Roman"/>
              </w:rPr>
            </w:pPr>
            <w:r w:rsidRPr="001D68CD">
              <w:rPr>
                <w:rFonts w:ascii="Times New Roman" w:hAnsi="Times New Roman" w:cs="Times New Roman"/>
              </w:rPr>
              <w:t xml:space="preserve">Определять, какую форму имеет Земля. Объяснять эволюцию знаний о форме Земли;  приводить доказательства шарообразности Земли; выделять существенные признаки и </w:t>
            </w:r>
          </w:p>
          <w:p w:rsidR="008140F4" w:rsidRPr="00EC73D8" w:rsidRDefault="00DE6519" w:rsidP="00DE6519">
            <w:pPr>
              <w:jc w:val="both"/>
              <w:rPr>
                <w:rFonts w:ascii="Times New Roman" w:hAnsi="Times New Roman" w:cs="Times New Roman"/>
              </w:rPr>
            </w:pPr>
            <w:r w:rsidRPr="001D68CD">
              <w:rPr>
                <w:rFonts w:ascii="Times New Roman" w:hAnsi="Times New Roman" w:cs="Times New Roman"/>
              </w:rPr>
              <w:t xml:space="preserve">особенности </w:t>
            </w:r>
            <w:proofErr w:type="gramStart"/>
            <w:r w:rsidRPr="001D68CD">
              <w:rPr>
                <w:rFonts w:ascii="Times New Roman" w:hAnsi="Times New Roman" w:cs="Times New Roman"/>
              </w:rPr>
              <w:t>географических</w:t>
            </w:r>
            <w:proofErr w:type="gramEnd"/>
            <w:r w:rsidRPr="001D68CD">
              <w:rPr>
                <w:rFonts w:ascii="Times New Roman" w:hAnsi="Times New Roman" w:cs="Times New Roman"/>
              </w:rPr>
              <w:t xml:space="preserve"> </w:t>
            </w:r>
          </w:p>
          <w:p w:rsidR="00C016EE" w:rsidRDefault="00DE6519" w:rsidP="00DE6519">
            <w:pPr>
              <w:jc w:val="both"/>
              <w:rPr>
                <w:rFonts w:ascii="Times New Roman" w:hAnsi="Times New Roman" w:cs="Times New Roman"/>
              </w:rPr>
            </w:pPr>
            <w:r w:rsidRPr="001D68CD">
              <w:rPr>
                <w:rFonts w:ascii="Times New Roman" w:hAnsi="Times New Roman" w:cs="Times New Roman"/>
              </w:rPr>
              <w:t xml:space="preserve">объектов и явлений по теме;  давать определение понятию: ориентирование; давать определения понятиям: полюс, экватор.  Объяснять, в каких видах движения </w:t>
            </w:r>
          </w:p>
          <w:p w:rsidR="00DE6519" w:rsidRPr="001D68CD" w:rsidRDefault="00DE6519" w:rsidP="00DE651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D68CD">
              <w:rPr>
                <w:rFonts w:ascii="Times New Roman" w:hAnsi="Times New Roman" w:cs="Times New Roman"/>
              </w:rPr>
              <w:t xml:space="preserve">участвует Земля, каковы географические следствия движения Земли. Знать, кто такой Исаак Ньютон, какой вклад в географическую науку он внес. </w:t>
            </w:r>
            <w:r w:rsidRPr="001D68CD">
              <w:rPr>
                <w:rFonts w:ascii="Times New Roman" w:hAnsi="Times New Roman" w:cs="Times New Roman"/>
              </w:rPr>
              <w:lastRenderedPageBreak/>
              <w:t>Знать размеры Земли.</w:t>
            </w:r>
          </w:p>
        </w:tc>
        <w:tc>
          <w:tcPr>
            <w:tcW w:w="3346" w:type="dxa"/>
          </w:tcPr>
          <w:p w:rsidR="003945CC" w:rsidRPr="008140F4" w:rsidRDefault="00DE6519" w:rsidP="00DE6519">
            <w:pPr>
              <w:jc w:val="both"/>
              <w:rPr>
                <w:rFonts w:ascii="Times New Roman" w:hAnsi="Times New Roman" w:cs="Times New Roman"/>
              </w:rPr>
            </w:pPr>
            <w:r w:rsidRPr="001D68CD">
              <w:rPr>
                <w:rFonts w:ascii="Times New Roman" w:hAnsi="Times New Roman" w:cs="Times New Roman"/>
              </w:rPr>
              <w:lastRenderedPageBreak/>
              <w:t xml:space="preserve">Объяснять  особенности формы и размеров Земли, свойства географической карты и плана местности, географические следствия вращений Земли; Определять отличительные особенности изображений земной поверхности; направления на карте и плане, стороны горизонта; формулировать алгоритм работы с ним; объяснять, что такое </w:t>
            </w:r>
          </w:p>
          <w:p w:rsidR="008140F4" w:rsidRPr="00EC73D8" w:rsidRDefault="00DE6519" w:rsidP="00DE6519">
            <w:pPr>
              <w:jc w:val="both"/>
              <w:rPr>
                <w:rFonts w:ascii="Times New Roman" w:hAnsi="Times New Roman" w:cs="Times New Roman"/>
              </w:rPr>
            </w:pPr>
            <w:r w:rsidRPr="001D68CD">
              <w:rPr>
                <w:rFonts w:ascii="Times New Roman" w:hAnsi="Times New Roman" w:cs="Times New Roman"/>
              </w:rPr>
              <w:t>стороны горизонта,  и какие они бывают</w:t>
            </w:r>
            <w:proofErr w:type="gramStart"/>
            <w:r w:rsidRPr="001D68CD">
              <w:rPr>
                <w:rFonts w:ascii="Times New Roman" w:hAnsi="Times New Roman" w:cs="Times New Roman"/>
              </w:rPr>
              <w:t>.</w:t>
            </w:r>
            <w:proofErr w:type="gramEnd"/>
            <w:r w:rsidRPr="001D68CD">
              <w:rPr>
                <w:rFonts w:ascii="Times New Roman" w:hAnsi="Times New Roman" w:cs="Times New Roman"/>
              </w:rPr>
              <w:t xml:space="preserve">  </w:t>
            </w:r>
            <w:proofErr w:type="gramStart"/>
            <w:r w:rsidRPr="001D68CD">
              <w:rPr>
                <w:rFonts w:ascii="Times New Roman" w:hAnsi="Times New Roman" w:cs="Times New Roman"/>
              </w:rPr>
              <w:t>д</w:t>
            </w:r>
            <w:proofErr w:type="gramEnd"/>
            <w:r w:rsidRPr="001D68CD">
              <w:rPr>
                <w:rFonts w:ascii="Times New Roman" w:hAnsi="Times New Roman" w:cs="Times New Roman"/>
              </w:rPr>
              <w:t xml:space="preserve">елать  вывод о назначении </w:t>
            </w:r>
          </w:p>
          <w:p w:rsidR="00DE6519" w:rsidRPr="001D68CD" w:rsidRDefault="00DE6519" w:rsidP="00DE651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D68CD">
              <w:rPr>
                <w:rFonts w:ascii="Times New Roman" w:hAnsi="Times New Roman" w:cs="Times New Roman"/>
              </w:rPr>
              <w:t>компаса;</w:t>
            </w:r>
          </w:p>
        </w:tc>
        <w:tc>
          <w:tcPr>
            <w:tcW w:w="3829" w:type="dxa"/>
          </w:tcPr>
          <w:p w:rsidR="00DE6519" w:rsidRPr="001D68CD" w:rsidRDefault="00DE6519" w:rsidP="00DE6519">
            <w:pPr>
              <w:jc w:val="both"/>
              <w:rPr>
                <w:rFonts w:ascii="Times New Roman" w:hAnsi="Times New Roman" w:cs="Times New Roman"/>
              </w:rPr>
            </w:pPr>
            <w:r w:rsidRPr="001D68CD">
              <w:rPr>
                <w:rFonts w:ascii="Times New Roman" w:hAnsi="Times New Roman" w:cs="Times New Roman"/>
              </w:rPr>
              <w:t>Умение работать с различными источниками информации, структурировать учебный материал; ставить учебную задачу под руководством  учителя; планировать свою деятельность под руководством учителя; выявлять причинно-следственные связи;</w:t>
            </w:r>
          </w:p>
          <w:p w:rsidR="003945CC" w:rsidRPr="00EC73D8" w:rsidRDefault="00DE6519" w:rsidP="00DE6519">
            <w:pPr>
              <w:jc w:val="both"/>
              <w:rPr>
                <w:rFonts w:ascii="Times New Roman" w:hAnsi="Times New Roman" w:cs="Times New Roman"/>
              </w:rPr>
            </w:pPr>
            <w:r w:rsidRPr="001D68CD">
              <w:rPr>
                <w:rFonts w:ascii="Times New Roman" w:hAnsi="Times New Roman" w:cs="Times New Roman"/>
              </w:rPr>
              <w:t xml:space="preserve">определять критерии </w:t>
            </w:r>
            <w:proofErr w:type="gramStart"/>
            <w:r w:rsidRPr="001D68CD">
              <w:rPr>
                <w:rFonts w:ascii="Times New Roman" w:hAnsi="Times New Roman" w:cs="Times New Roman"/>
              </w:rPr>
              <w:t>для</w:t>
            </w:r>
            <w:proofErr w:type="gramEnd"/>
            <w:r w:rsidRPr="001D68CD">
              <w:rPr>
                <w:rFonts w:ascii="Times New Roman" w:hAnsi="Times New Roman" w:cs="Times New Roman"/>
              </w:rPr>
              <w:t xml:space="preserve"> </w:t>
            </w:r>
          </w:p>
          <w:p w:rsidR="00DE6519" w:rsidRPr="001D68CD" w:rsidRDefault="00DE6519" w:rsidP="00DE6519">
            <w:pPr>
              <w:jc w:val="both"/>
              <w:rPr>
                <w:rFonts w:ascii="Times New Roman" w:hAnsi="Times New Roman" w:cs="Times New Roman"/>
              </w:rPr>
            </w:pPr>
            <w:r w:rsidRPr="001D68CD">
              <w:rPr>
                <w:rFonts w:ascii="Times New Roman" w:hAnsi="Times New Roman" w:cs="Times New Roman"/>
              </w:rPr>
              <w:t>сравнения фактов, явлений;</w:t>
            </w:r>
          </w:p>
          <w:p w:rsidR="008140F4" w:rsidRPr="008002B3" w:rsidRDefault="00DE6519" w:rsidP="00DE6519">
            <w:pPr>
              <w:jc w:val="both"/>
              <w:rPr>
                <w:rFonts w:ascii="Times New Roman" w:hAnsi="Times New Roman" w:cs="Times New Roman"/>
              </w:rPr>
            </w:pPr>
            <w:r w:rsidRPr="001D68CD">
              <w:rPr>
                <w:rFonts w:ascii="Times New Roman" w:hAnsi="Times New Roman" w:cs="Times New Roman"/>
              </w:rPr>
              <w:t xml:space="preserve">выслушивать и объективно </w:t>
            </w:r>
          </w:p>
          <w:p w:rsidR="00C016EE" w:rsidRDefault="00DE6519" w:rsidP="00DE6519">
            <w:pPr>
              <w:jc w:val="both"/>
              <w:rPr>
                <w:rFonts w:ascii="Times New Roman" w:hAnsi="Times New Roman" w:cs="Times New Roman"/>
              </w:rPr>
            </w:pPr>
            <w:r w:rsidRPr="001D68CD">
              <w:rPr>
                <w:rFonts w:ascii="Times New Roman" w:hAnsi="Times New Roman" w:cs="Times New Roman"/>
              </w:rPr>
              <w:t xml:space="preserve">оценивать другого; уметь вести диалог, вырабатывая общее решение; овладение умением читать изображения земной поверхности, находить черты их сходства и отличия; умение </w:t>
            </w:r>
            <w:r w:rsidRPr="001D68CD">
              <w:rPr>
                <w:rFonts w:ascii="Times New Roman" w:hAnsi="Times New Roman" w:cs="Times New Roman"/>
              </w:rPr>
              <w:lastRenderedPageBreak/>
              <w:t xml:space="preserve">работать с измерительными  приборами; Умение работать </w:t>
            </w:r>
            <w:proofErr w:type="gramStart"/>
            <w:r w:rsidRPr="001D68CD">
              <w:rPr>
                <w:rFonts w:ascii="Times New Roman" w:hAnsi="Times New Roman" w:cs="Times New Roman"/>
              </w:rPr>
              <w:t>с</w:t>
            </w:r>
            <w:proofErr w:type="gramEnd"/>
            <w:r w:rsidRPr="001D68CD">
              <w:rPr>
                <w:rFonts w:ascii="Times New Roman" w:hAnsi="Times New Roman" w:cs="Times New Roman"/>
              </w:rPr>
              <w:t xml:space="preserve"> </w:t>
            </w:r>
          </w:p>
          <w:p w:rsidR="00DE6519" w:rsidRPr="001D68CD" w:rsidRDefault="00DE6519" w:rsidP="00DE6519">
            <w:pPr>
              <w:jc w:val="both"/>
              <w:rPr>
                <w:rFonts w:ascii="Times New Roman" w:hAnsi="Times New Roman" w:cs="Times New Roman"/>
              </w:rPr>
            </w:pPr>
            <w:r w:rsidRPr="001D68CD">
              <w:rPr>
                <w:rFonts w:ascii="Times New Roman" w:hAnsi="Times New Roman" w:cs="Times New Roman"/>
              </w:rPr>
              <w:t>различными контрольно-измерительными материалами.</w:t>
            </w:r>
          </w:p>
        </w:tc>
        <w:tc>
          <w:tcPr>
            <w:tcW w:w="3078" w:type="dxa"/>
          </w:tcPr>
          <w:p w:rsidR="003945CC" w:rsidRPr="008140F4" w:rsidRDefault="00DE6519" w:rsidP="00DE6519">
            <w:pPr>
              <w:jc w:val="both"/>
              <w:rPr>
                <w:rFonts w:ascii="Times New Roman" w:hAnsi="Times New Roman" w:cs="Times New Roman"/>
              </w:rPr>
            </w:pPr>
            <w:r w:rsidRPr="001D68CD">
              <w:rPr>
                <w:rFonts w:ascii="Times New Roman" w:hAnsi="Times New Roman" w:cs="Times New Roman"/>
              </w:rPr>
              <w:lastRenderedPageBreak/>
              <w:t xml:space="preserve">Осознание значения географии в развитии представлений о форме Земли; понимание влияния движений Земли на протекание природных явлений; осознание многообразия видов изображения земной поверхности; понимание </w:t>
            </w:r>
          </w:p>
          <w:p w:rsidR="00DE6519" w:rsidRPr="001D68CD" w:rsidRDefault="00DE6519" w:rsidP="00DE651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D68CD">
              <w:rPr>
                <w:rFonts w:ascii="Times New Roman" w:hAnsi="Times New Roman" w:cs="Times New Roman"/>
              </w:rPr>
              <w:t>роли и значения географических знаний;</w:t>
            </w:r>
          </w:p>
        </w:tc>
      </w:tr>
      <w:tr w:rsidR="00DE6519" w:rsidRPr="001D68CD" w:rsidTr="00007C75">
        <w:tc>
          <w:tcPr>
            <w:tcW w:w="1964" w:type="dxa"/>
          </w:tcPr>
          <w:p w:rsidR="00DE6519" w:rsidRPr="001D68CD" w:rsidRDefault="00DE6519" w:rsidP="00DE651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68CD">
              <w:rPr>
                <w:rFonts w:ascii="Times New Roman" w:hAnsi="Times New Roman" w:cs="Times New Roman"/>
                <w:b/>
              </w:rPr>
              <w:lastRenderedPageBreak/>
              <w:t>История географических открытий</w:t>
            </w:r>
          </w:p>
        </w:tc>
        <w:tc>
          <w:tcPr>
            <w:tcW w:w="3768" w:type="dxa"/>
          </w:tcPr>
          <w:p w:rsidR="00153551" w:rsidRDefault="00DE6519" w:rsidP="00DE6519">
            <w:pPr>
              <w:jc w:val="both"/>
              <w:rPr>
                <w:rFonts w:ascii="Times New Roman" w:hAnsi="Times New Roman" w:cs="Times New Roman"/>
              </w:rPr>
            </w:pPr>
            <w:r w:rsidRPr="001D68CD">
              <w:rPr>
                <w:rFonts w:ascii="Times New Roman" w:hAnsi="Times New Roman" w:cs="Times New Roman"/>
              </w:rPr>
              <w:t xml:space="preserve">Объяснять результаты выдающихся путешествий и открытий, а так же влияние путешествий на развитие географических знаний; Выделять причины и следствия географических путешествий и открытий, умение работать с картографическими источниками географической </w:t>
            </w:r>
          </w:p>
          <w:p w:rsidR="003945CC" w:rsidRPr="008140F4" w:rsidRDefault="00DE6519" w:rsidP="00DE6519">
            <w:pPr>
              <w:jc w:val="both"/>
              <w:rPr>
                <w:rFonts w:ascii="Times New Roman" w:hAnsi="Times New Roman" w:cs="Times New Roman"/>
              </w:rPr>
            </w:pPr>
            <w:r w:rsidRPr="001D68CD">
              <w:rPr>
                <w:rFonts w:ascii="Times New Roman" w:hAnsi="Times New Roman" w:cs="Times New Roman"/>
              </w:rPr>
              <w:t xml:space="preserve">информации; Составлять описание о </w:t>
            </w:r>
          </w:p>
          <w:p w:rsidR="008140F4" w:rsidRPr="008140F4" w:rsidRDefault="00DE6519" w:rsidP="00DE6519">
            <w:pPr>
              <w:jc w:val="both"/>
              <w:rPr>
                <w:rFonts w:ascii="Times New Roman" w:hAnsi="Times New Roman" w:cs="Times New Roman"/>
              </w:rPr>
            </w:pPr>
            <w:r w:rsidRPr="001D68CD">
              <w:rPr>
                <w:rFonts w:ascii="Times New Roman" w:hAnsi="Times New Roman" w:cs="Times New Roman"/>
              </w:rPr>
              <w:t xml:space="preserve">жизни и деятельности Афанасия Никитина, </w:t>
            </w:r>
            <w:proofErr w:type="spellStart"/>
            <w:r w:rsidRPr="001D68CD">
              <w:rPr>
                <w:rFonts w:ascii="Times New Roman" w:hAnsi="Times New Roman" w:cs="Times New Roman"/>
              </w:rPr>
              <w:t>БартоломеуДиаша</w:t>
            </w:r>
            <w:proofErr w:type="spellEnd"/>
            <w:r w:rsidRPr="001D68CD">
              <w:rPr>
                <w:rFonts w:ascii="Times New Roman" w:hAnsi="Times New Roman" w:cs="Times New Roman"/>
              </w:rPr>
              <w:t xml:space="preserve"> и </w:t>
            </w:r>
          </w:p>
          <w:p w:rsidR="00DE6519" w:rsidRPr="001D68CD" w:rsidRDefault="00DE6519" w:rsidP="00DE6519">
            <w:pPr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1D68CD">
              <w:rPr>
                <w:rFonts w:ascii="Times New Roman" w:hAnsi="Times New Roman" w:cs="Times New Roman"/>
              </w:rPr>
              <w:t>Васко</w:t>
            </w:r>
            <w:proofErr w:type="spellEnd"/>
            <w:r w:rsidRPr="001D68CD">
              <w:rPr>
                <w:rFonts w:ascii="Times New Roman" w:hAnsi="Times New Roman" w:cs="Times New Roman"/>
              </w:rPr>
              <w:t xml:space="preserve"> да Гама. Выявлять роль португальского принца Генриха Мореплавателя в организации путешествий.</w:t>
            </w:r>
          </w:p>
        </w:tc>
        <w:tc>
          <w:tcPr>
            <w:tcW w:w="3346" w:type="dxa"/>
          </w:tcPr>
          <w:p w:rsidR="00153551" w:rsidRDefault="00DE6519" w:rsidP="00DE6519">
            <w:pPr>
              <w:jc w:val="both"/>
              <w:rPr>
                <w:rFonts w:ascii="Times New Roman" w:hAnsi="Times New Roman" w:cs="Times New Roman"/>
              </w:rPr>
            </w:pPr>
            <w:r w:rsidRPr="001D68CD">
              <w:rPr>
                <w:rFonts w:ascii="Times New Roman" w:hAnsi="Times New Roman" w:cs="Times New Roman"/>
              </w:rPr>
              <w:t xml:space="preserve">Определять причины и следствия географических путешествий и открытий. Определять и показывать на карте маршруты путешествий. Описывать ход путешествия; Составлять рассказ об основателе географической науки в древности;  </w:t>
            </w:r>
          </w:p>
          <w:p w:rsidR="00DE6519" w:rsidRPr="001D68CD" w:rsidRDefault="00DE6519" w:rsidP="00DE651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D68CD">
              <w:rPr>
                <w:rFonts w:ascii="Times New Roman" w:hAnsi="Times New Roman" w:cs="Times New Roman"/>
              </w:rPr>
              <w:t>определять и показывать на карте маршруты путешествий</w:t>
            </w:r>
            <w:proofErr w:type="gramStart"/>
            <w:r w:rsidRPr="001D68CD">
              <w:rPr>
                <w:rFonts w:ascii="Times New Roman" w:hAnsi="Times New Roman" w:cs="Times New Roman"/>
              </w:rPr>
              <w:t xml:space="preserve">.; </w:t>
            </w:r>
            <w:proofErr w:type="gramEnd"/>
            <w:r w:rsidRPr="001D68CD">
              <w:rPr>
                <w:rFonts w:ascii="Times New Roman" w:hAnsi="Times New Roman" w:cs="Times New Roman"/>
              </w:rPr>
              <w:t>составлять описания событий по теме урока.</w:t>
            </w:r>
          </w:p>
        </w:tc>
        <w:tc>
          <w:tcPr>
            <w:tcW w:w="3829" w:type="dxa"/>
          </w:tcPr>
          <w:p w:rsidR="00DE6519" w:rsidRPr="001D68CD" w:rsidRDefault="00DE6519" w:rsidP="00DE6519">
            <w:pPr>
              <w:jc w:val="both"/>
              <w:rPr>
                <w:rFonts w:ascii="Times New Roman" w:hAnsi="Times New Roman" w:cs="Times New Roman"/>
              </w:rPr>
            </w:pPr>
            <w:r w:rsidRPr="001D68CD">
              <w:rPr>
                <w:rFonts w:ascii="Times New Roman" w:hAnsi="Times New Roman" w:cs="Times New Roman"/>
              </w:rPr>
              <w:t>Умение работать с различными источниками информации, выделять главное в тексте, структурировать учебный материал, готовить сообщения и презентации; Ставить учебную задачу под руководством  учителя;</w:t>
            </w:r>
          </w:p>
          <w:p w:rsidR="00DE6519" w:rsidRPr="001D68CD" w:rsidRDefault="00DE6519" w:rsidP="00DE6519">
            <w:pPr>
              <w:jc w:val="both"/>
              <w:rPr>
                <w:rFonts w:ascii="Times New Roman" w:hAnsi="Times New Roman" w:cs="Times New Roman"/>
              </w:rPr>
            </w:pPr>
            <w:r w:rsidRPr="001D68CD">
              <w:rPr>
                <w:rFonts w:ascii="Times New Roman" w:hAnsi="Times New Roman" w:cs="Times New Roman"/>
              </w:rPr>
              <w:t>планировать свою деятельность под руководством учителя;</w:t>
            </w:r>
          </w:p>
          <w:p w:rsidR="00153551" w:rsidRDefault="00DE6519" w:rsidP="00DE6519">
            <w:pPr>
              <w:jc w:val="both"/>
              <w:rPr>
                <w:rFonts w:ascii="Times New Roman" w:hAnsi="Times New Roman" w:cs="Times New Roman"/>
              </w:rPr>
            </w:pPr>
            <w:r w:rsidRPr="001D68CD">
              <w:rPr>
                <w:rFonts w:ascii="Times New Roman" w:hAnsi="Times New Roman" w:cs="Times New Roman"/>
              </w:rPr>
              <w:t xml:space="preserve">выявлять причинно-следственные </w:t>
            </w:r>
          </w:p>
          <w:p w:rsidR="00DE6519" w:rsidRPr="001D68CD" w:rsidRDefault="00DE6519" w:rsidP="00DE6519">
            <w:pPr>
              <w:jc w:val="both"/>
              <w:rPr>
                <w:rFonts w:ascii="Times New Roman" w:hAnsi="Times New Roman" w:cs="Times New Roman"/>
              </w:rPr>
            </w:pPr>
            <w:r w:rsidRPr="001D68CD">
              <w:rPr>
                <w:rFonts w:ascii="Times New Roman" w:hAnsi="Times New Roman" w:cs="Times New Roman"/>
              </w:rPr>
              <w:t>связи;</w:t>
            </w:r>
          </w:p>
          <w:p w:rsidR="00DE6519" w:rsidRPr="001D68CD" w:rsidRDefault="00DE6519" w:rsidP="00DE6519">
            <w:pPr>
              <w:jc w:val="both"/>
              <w:rPr>
                <w:rFonts w:ascii="Times New Roman" w:hAnsi="Times New Roman" w:cs="Times New Roman"/>
              </w:rPr>
            </w:pPr>
            <w:r w:rsidRPr="001D68CD">
              <w:rPr>
                <w:rFonts w:ascii="Times New Roman" w:hAnsi="Times New Roman" w:cs="Times New Roman"/>
              </w:rPr>
              <w:t>определять критерии для сравнения фактов, явлений;</w:t>
            </w:r>
          </w:p>
          <w:p w:rsidR="00DE6519" w:rsidRPr="001D68CD" w:rsidRDefault="00DE6519" w:rsidP="00DE6519">
            <w:pPr>
              <w:jc w:val="both"/>
              <w:rPr>
                <w:rFonts w:ascii="Times New Roman" w:hAnsi="Times New Roman" w:cs="Times New Roman"/>
              </w:rPr>
            </w:pPr>
            <w:r w:rsidRPr="001D68CD">
              <w:rPr>
                <w:rFonts w:ascii="Times New Roman" w:hAnsi="Times New Roman" w:cs="Times New Roman"/>
              </w:rPr>
              <w:t>выслушивать и объективно оценивать другого;</w:t>
            </w:r>
          </w:p>
          <w:p w:rsidR="00DE6519" w:rsidRPr="001D68CD" w:rsidRDefault="00DE6519" w:rsidP="00DE6519">
            <w:pPr>
              <w:jc w:val="both"/>
              <w:rPr>
                <w:rFonts w:ascii="Times New Roman" w:hAnsi="Times New Roman" w:cs="Times New Roman"/>
              </w:rPr>
            </w:pPr>
            <w:r w:rsidRPr="001D68CD">
              <w:rPr>
                <w:rFonts w:ascii="Times New Roman" w:hAnsi="Times New Roman" w:cs="Times New Roman"/>
              </w:rPr>
              <w:t xml:space="preserve">уметь вести диалог, вырабатывая общее решение; </w:t>
            </w:r>
          </w:p>
        </w:tc>
        <w:tc>
          <w:tcPr>
            <w:tcW w:w="3078" w:type="dxa"/>
          </w:tcPr>
          <w:p w:rsidR="00DE6519" w:rsidRPr="001D68CD" w:rsidRDefault="00DE6519" w:rsidP="00DE651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D68CD">
              <w:rPr>
                <w:rFonts w:ascii="Times New Roman" w:hAnsi="Times New Roman" w:cs="Times New Roman"/>
              </w:rPr>
              <w:t>Понимание роли путешествий в формировании знаний о Земле; понимание роли и значения географических знаний.</w:t>
            </w:r>
          </w:p>
        </w:tc>
      </w:tr>
      <w:tr w:rsidR="00DE6519" w:rsidRPr="001D68CD" w:rsidTr="00007C75">
        <w:tc>
          <w:tcPr>
            <w:tcW w:w="1964" w:type="dxa"/>
          </w:tcPr>
          <w:p w:rsidR="00DE6519" w:rsidRPr="001D68CD" w:rsidRDefault="00DE6519" w:rsidP="008140F4">
            <w:pPr>
              <w:rPr>
                <w:rFonts w:ascii="Times New Roman" w:hAnsi="Times New Roman" w:cs="Times New Roman"/>
                <w:b/>
              </w:rPr>
            </w:pPr>
            <w:r w:rsidRPr="001D68CD">
              <w:rPr>
                <w:rFonts w:ascii="Times New Roman" w:hAnsi="Times New Roman" w:cs="Times New Roman"/>
                <w:b/>
              </w:rPr>
              <w:t>Путешествие по планете Земля</w:t>
            </w:r>
          </w:p>
        </w:tc>
        <w:tc>
          <w:tcPr>
            <w:tcW w:w="3768" w:type="dxa"/>
          </w:tcPr>
          <w:p w:rsidR="00DE6519" w:rsidRPr="001D68CD" w:rsidRDefault="00DE6519" w:rsidP="00DE651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D68CD">
              <w:rPr>
                <w:rFonts w:ascii="Times New Roman" w:hAnsi="Times New Roman" w:cs="Times New Roman"/>
              </w:rPr>
              <w:t xml:space="preserve">Объяснять географические особенности природы Мирового океана. Определять специфику природы Мирового океана. Давать определение понятий по теме урока. Выделять составные части Мирового океана и определять их отличительные черты; Объяснять особенности взаимодействия океана и суши, значение Мирового океана для природы и человека. Определять характер взаимного влияния Мирового океана и суши друг на друга; Определять  специфику природы и населения Африки  по тесту и картам; </w:t>
            </w:r>
          </w:p>
        </w:tc>
        <w:tc>
          <w:tcPr>
            <w:tcW w:w="3346" w:type="dxa"/>
          </w:tcPr>
          <w:p w:rsidR="00DE6519" w:rsidRPr="001D68CD" w:rsidRDefault="00DE6519" w:rsidP="00DE651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D68CD">
              <w:rPr>
                <w:rFonts w:ascii="Times New Roman" w:hAnsi="Times New Roman" w:cs="Times New Roman"/>
              </w:rPr>
              <w:t xml:space="preserve">Объяснять специфику распределения солености, температуры, поверхностных вод Мирового океана. Формулировать высказывания о причинах движения воды в Мировом океане; показывать на карте составные части Мирового океана; обозначать на контурной карте материки и океаны; Объяснять особенности природы и населения Евразии; Определять  специфику природы и населения Евразии  по тесту и картам;  Называть и показывать на карте </w:t>
            </w:r>
            <w:r w:rsidRPr="001D68CD">
              <w:rPr>
                <w:rFonts w:ascii="Times New Roman" w:hAnsi="Times New Roman" w:cs="Times New Roman"/>
              </w:rPr>
              <w:lastRenderedPageBreak/>
              <w:t>географические объекты  по теме урока;</w:t>
            </w:r>
          </w:p>
        </w:tc>
        <w:tc>
          <w:tcPr>
            <w:tcW w:w="3829" w:type="dxa"/>
          </w:tcPr>
          <w:p w:rsidR="00DE6519" w:rsidRPr="001D68CD" w:rsidRDefault="00DE6519" w:rsidP="00DE6519">
            <w:pPr>
              <w:jc w:val="both"/>
              <w:rPr>
                <w:rFonts w:ascii="Times New Roman" w:eastAsia="Calibri" w:hAnsi="Times New Roman" w:cs="Times New Roman"/>
              </w:rPr>
            </w:pPr>
            <w:r w:rsidRPr="001D68CD">
              <w:rPr>
                <w:rFonts w:ascii="Times New Roman" w:eastAsia="Calibri" w:hAnsi="Times New Roman" w:cs="Times New Roman"/>
              </w:rPr>
              <w:lastRenderedPageBreak/>
              <w:t>Умение работать с различными источниками информации, выделять главное в тексте, структурировать учебный материал, готовить сообщения и презентации</w:t>
            </w:r>
            <w:r w:rsidRPr="001D68CD">
              <w:rPr>
                <w:rFonts w:ascii="Times New Roman" w:hAnsi="Times New Roman" w:cs="Times New Roman"/>
              </w:rPr>
              <w:t xml:space="preserve">; </w:t>
            </w:r>
            <w:r w:rsidRPr="001D68CD">
              <w:rPr>
                <w:rFonts w:ascii="Times New Roman" w:eastAsia="Calibri" w:hAnsi="Times New Roman" w:cs="Times New Roman"/>
              </w:rPr>
              <w:t>Ставить учебную задачу под руководством  учителя;</w:t>
            </w:r>
          </w:p>
          <w:p w:rsidR="00DE6519" w:rsidRPr="001D68CD" w:rsidRDefault="00DE6519" w:rsidP="00DE6519">
            <w:pPr>
              <w:jc w:val="both"/>
              <w:rPr>
                <w:rFonts w:ascii="Times New Roman" w:eastAsia="Calibri" w:hAnsi="Times New Roman" w:cs="Times New Roman"/>
              </w:rPr>
            </w:pPr>
            <w:r w:rsidRPr="001D68CD">
              <w:rPr>
                <w:rFonts w:ascii="Times New Roman" w:eastAsia="Calibri" w:hAnsi="Times New Roman" w:cs="Times New Roman"/>
              </w:rPr>
              <w:t>планировать свою деятельность под руководством учителя;</w:t>
            </w:r>
          </w:p>
          <w:p w:rsidR="00DE6519" w:rsidRPr="001D68CD" w:rsidRDefault="00DE6519" w:rsidP="00DE6519">
            <w:pPr>
              <w:jc w:val="both"/>
              <w:rPr>
                <w:rFonts w:ascii="Times New Roman" w:eastAsia="Calibri" w:hAnsi="Times New Roman" w:cs="Times New Roman"/>
              </w:rPr>
            </w:pPr>
            <w:r w:rsidRPr="001D68CD">
              <w:rPr>
                <w:rFonts w:ascii="Times New Roman" w:eastAsia="Calibri" w:hAnsi="Times New Roman" w:cs="Times New Roman"/>
              </w:rPr>
              <w:t>выявлять причинно-следственные связи;</w:t>
            </w:r>
          </w:p>
          <w:p w:rsidR="00DE6519" w:rsidRPr="001D68CD" w:rsidRDefault="00DE6519" w:rsidP="00DE6519">
            <w:pPr>
              <w:jc w:val="both"/>
              <w:rPr>
                <w:rFonts w:ascii="Times New Roman" w:eastAsia="Calibri" w:hAnsi="Times New Roman" w:cs="Times New Roman"/>
              </w:rPr>
            </w:pPr>
            <w:r w:rsidRPr="001D68CD">
              <w:rPr>
                <w:rFonts w:ascii="Times New Roman" w:eastAsia="Calibri" w:hAnsi="Times New Roman" w:cs="Times New Roman"/>
              </w:rPr>
              <w:t>определять критерии для сравнения фактов, явлений;</w:t>
            </w:r>
          </w:p>
          <w:p w:rsidR="00DE6519" w:rsidRPr="001D68CD" w:rsidRDefault="00DE6519" w:rsidP="00DE6519">
            <w:pPr>
              <w:jc w:val="both"/>
              <w:rPr>
                <w:rFonts w:ascii="Times New Roman" w:eastAsia="Calibri" w:hAnsi="Times New Roman" w:cs="Times New Roman"/>
              </w:rPr>
            </w:pPr>
            <w:r w:rsidRPr="001D68CD">
              <w:rPr>
                <w:rFonts w:ascii="Times New Roman" w:eastAsia="Calibri" w:hAnsi="Times New Roman" w:cs="Times New Roman"/>
              </w:rPr>
              <w:t>выслушивать и объективно оценивать другого;</w:t>
            </w:r>
          </w:p>
          <w:p w:rsidR="00DE6519" w:rsidRDefault="00DE6519" w:rsidP="00DE6519">
            <w:pPr>
              <w:jc w:val="both"/>
              <w:rPr>
                <w:rFonts w:ascii="Times New Roman" w:hAnsi="Times New Roman" w:cs="Times New Roman"/>
              </w:rPr>
            </w:pPr>
            <w:r w:rsidRPr="001D68CD">
              <w:rPr>
                <w:rFonts w:ascii="Times New Roman" w:eastAsia="Calibri" w:hAnsi="Times New Roman" w:cs="Times New Roman"/>
              </w:rPr>
              <w:t>уметь вести диалог, вырабатывая общее решение</w:t>
            </w:r>
            <w:r w:rsidRPr="001D68CD">
              <w:rPr>
                <w:rFonts w:ascii="Times New Roman" w:hAnsi="Times New Roman" w:cs="Times New Roman"/>
              </w:rPr>
              <w:t>.</w:t>
            </w:r>
          </w:p>
          <w:p w:rsidR="00007C75" w:rsidRPr="001D68CD" w:rsidRDefault="00007C75" w:rsidP="00DE651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8" w:type="dxa"/>
          </w:tcPr>
          <w:p w:rsidR="00DE6519" w:rsidRPr="001D68CD" w:rsidRDefault="00DE6519" w:rsidP="00DE6519">
            <w:pPr>
              <w:jc w:val="both"/>
              <w:rPr>
                <w:rFonts w:ascii="Times New Roman" w:hAnsi="Times New Roman" w:cs="Times New Roman"/>
              </w:rPr>
            </w:pPr>
            <w:r w:rsidRPr="001D68CD">
              <w:rPr>
                <w:rFonts w:ascii="Times New Roman" w:eastAsia="Calibri" w:hAnsi="Times New Roman" w:cs="Times New Roman"/>
              </w:rPr>
              <w:lastRenderedPageBreak/>
              <w:t>Понимание специфических свойств мирового океана и его составных частей</w:t>
            </w:r>
            <w:r w:rsidRPr="001D68CD">
              <w:rPr>
                <w:rFonts w:ascii="Times New Roman" w:hAnsi="Times New Roman" w:cs="Times New Roman"/>
              </w:rPr>
              <w:t xml:space="preserve">; </w:t>
            </w:r>
            <w:r w:rsidRPr="001D68CD">
              <w:rPr>
                <w:rFonts w:ascii="Times New Roman" w:eastAsia="Calibri" w:hAnsi="Times New Roman" w:cs="Times New Roman"/>
              </w:rPr>
              <w:t>Осознание роли Мирового океана для природы и человека</w:t>
            </w:r>
            <w:r w:rsidRPr="001D68CD">
              <w:rPr>
                <w:rFonts w:ascii="Times New Roman" w:hAnsi="Times New Roman" w:cs="Times New Roman"/>
              </w:rPr>
              <w:t xml:space="preserve">; </w:t>
            </w:r>
            <w:r w:rsidRPr="001D68CD">
              <w:rPr>
                <w:rFonts w:ascii="Times New Roman" w:eastAsia="Calibri" w:hAnsi="Times New Roman" w:cs="Times New Roman"/>
              </w:rPr>
              <w:t>Понимание специфических  черт природы  и населения Евразии. Осознание причин уникальности природы и населения материка</w:t>
            </w:r>
            <w:r w:rsidRPr="001D68CD">
              <w:rPr>
                <w:rFonts w:ascii="Times New Roman" w:hAnsi="Times New Roman" w:cs="Times New Roman"/>
              </w:rPr>
              <w:t xml:space="preserve">; </w:t>
            </w:r>
            <w:r w:rsidRPr="001D68CD">
              <w:rPr>
                <w:rFonts w:ascii="Times New Roman" w:eastAsia="Calibri" w:hAnsi="Times New Roman" w:cs="Times New Roman"/>
              </w:rPr>
              <w:t>Понимание специфических  черт природы  и населения материков.</w:t>
            </w:r>
          </w:p>
        </w:tc>
      </w:tr>
      <w:tr w:rsidR="00DE6519" w:rsidRPr="001D68CD" w:rsidTr="00007C75">
        <w:tc>
          <w:tcPr>
            <w:tcW w:w="1964" w:type="dxa"/>
          </w:tcPr>
          <w:p w:rsidR="003945CC" w:rsidRDefault="003945CC" w:rsidP="00DE6519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DE6519" w:rsidRPr="001D68CD" w:rsidRDefault="00DE6519" w:rsidP="00DE651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68CD">
              <w:rPr>
                <w:rFonts w:ascii="Times New Roman" w:eastAsia="Calibri" w:hAnsi="Times New Roman" w:cs="Times New Roman"/>
                <w:b/>
              </w:rPr>
              <w:t>Природа Земли</w:t>
            </w:r>
          </w:p>
        </w:tc>
        <w:tc>
          <w:tcPr>
            <w:tcW w:w="3768" w:type="dxa"/>
          </w:tcPr>
          <w:p w:rsidR="008140F4" w:rsidRPr="00EC73D8" w:rsidRDefault="00DE6519" w:rsidP="00DE6519">
            <w:pPr>
              <w:jc w:val="both"/>
              <w:rPr>
                <w:rFonts w:ascii="Times New Roman" w:eastAsia="Calibri" w:hAnsi="Times New Roman" w:cs="Times New Roman"/>
              </w:rPr>
            </w:pPr>
            <w:r w:rsidRPr="001D68CD">
              <w:rPr>
                <w:rFonts w:ascii="Times New Roman" w:eastAsia="Calibri" w:hAnsi="Times New Roman" w:cs="Times New Roman"/>
              </w:rPr>
              <w:t xml:space="preserve">Объяснять особенные черты объектов </w:t>
            </w:r>
          </w:p>
          <w:p w:rsidR="00007C75" w:rsidRDefault="00DE6519" w:rsidP="00DE6519">
            <w:pPr>
              <w:jc w:val="both"/>
              <w:rPr>
                <w:rFonts w:ascii="Times New Roman" w:hAnsi="Times New Roman" w:cs="Times New Roman"/>
              </w:rPr>
            </w:pPr>
            <w:r w:rsidRPr="001D68CD">
              <w:rPr>
                <w:rFonts w:ascii="Times New Roman" w:eastAsia="Calibri" w:hAnsi="Times New Roman" w:cs="Times New Roman"/>
              </w:rPr>
              <w:t>природы и объектов, созданных человеком</w:t>
            </w:r>
            <w:r w:rsidRPr="001D68CD">
              <w:rPr>
                <w:rFonts w:ascii="Times New Roman" w:hAnsi="Times New Roman" w:cs="Times New Roman"/>
              </w:rPr>
              <w:t>;</w:t>
            </w:r>
          </w:p>
          <w:p w:rsidR="00DE6519" w:rsidRPr="001D68CD" w:rsidRDefault="00DE6519" w:rsidP="00DE651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D68CD">
              <w:rPr>
                <w:rFonts w:ascii="Times New Roman" w:eastAsia="Calibri" w:hAnsi="Times New Roman" w:cs="Times New Roman"/>
              </w:rPr>
              <w:t>Объяснять особенности географических оболочек</w:t>
            </w:r>
            <w:r w:rsidRPr="001D68CD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3346" w:type="dxa"/>
          </w:tcPr>
          <w:p w:rsidR="00DE6519" w:rsidRPr="001D68CD" w:rsidRDefault="00DE6519" w:rsidP="00DE651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D68CD">
              <w:rPr>
                <w:rFonts w:ascii="Times New Roman" w:hAnsi="Times New Roman" w:cs="Times New Roman"/>
              </w:rPr>
              <w:t>Называть и показывать на карте географические объекты природы  по теме урока.</w:t>
            </w:r>
          </w:p>
        </w:tc>
        <w:tc>
          <w:tcPr>
            <w:tcW w:w="3829" w:type="dxa"/>
          </w:tcPr>
          <w:p w:rsidR="008140F4" w:rsidRPr="00EC73D8" w:rsidRDefault="00DE6519" w:rsidP="00DE6519">
            <w:pPr>
              <w:jc w:val="both"/>
              <w:rPr>
                <w:rFonts w:ascii="Times New Roman" w:eastAsia="Calibri" w:hAnsi="Times New Roman" w:cs="Times New Roman"/>
              </w:rPr>
            </w:pPr>
            <w:r w:rsidRPr="001D68CD">
              <w:rPr>
                <w:rFonts w:ascii="Times New Roman" w:eastAsia="Calibri" w:hAnsi="Times New Roman" w:cs="Times New Roman"/>
              </w:rPr>
              <w:t xml:space="preserve">Умение работать с различными источниками информации. Выделять главное в тексте. </w:t>
            </w:r>
          </w:p>
          <w:p w:rsidR="00DE6519" w:rsidRPr="001D68CD" w:rsidRDefault="00DE6519" w:rsidP="00DE651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D68CD">
              <w:rPr>
                <w:rFonts w:ascii="Times New Roman" w:eastAsia="Calibri" w:hAnsi="Times New Roman" w:cs="Times New Roman"/>
              </w:rPr>
              <w:t>Структурировать учебный материал. Готовить сообщения и презентации</w:t>
            </w:r>
            <w:r w:rsidRPr="001D68C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078" w:type="dxa"/>
          </w:tcPr>
          <w:p w:rsidR="008140F4" w:rsidRPr="00EC73D8" w:rsidRDefault="00DE6519" w:rsidP="00DE6519">
            <w:pPr>
              <w:jc w:val="both"/>
              <w:rPr>
                <w:rFonts w:ascii="Times New Roman" w:eastAsia="Calibri" w:hAnsi="Times New Roman" w:cs="Times New Roman"/>
              </w:rPr>
            </w:pPr>
            <w:r w:rsidRPr="001D68CD">
              <w:rPr>
                <w:rFonts w:ascii="Times New Roman" w:eastAsia="Calibri" w:hAnsi="Times New Roman" w:cs="Times New Roman"/>
              </w:rPr>
              <w:t>Осознание</w:t>
            </w:r>
            <w:r w:rsidRPr="001D68CD">
              <w:rPr>
                <w:rFonts w:ascii="Times New Roman" w:hAnsi="Times New Roman" w:cs="Times New Roman"/>
              </w:rPr>
              <w:t xml:space="preserve"> роли природы в жизни человека; </w:t>
            </w:r>
            <w:r w:rsidRPr="001D68CD">
              <w:rPr>
                <w:rFonts w:ascii="Times New Roman" w:eastAsia="Calibri" w:hAnsi="Times New Roman" w:cs="Times New Roman"/>
              </w:rPr>
              <w:t xml:space="preserve">Понимание специфики </w:t>
            </w:r>
          </w:p>
          <w:p w:rsidR="00DE6519" w:rsidRPr="001D68CD" w:rsidRDefault="00DE6519" w:rsidP="00DE6519">
            <w:pPr>
              <w:jc w:val="both"/>
              <w:rPr>
                <w:rFonts w:ascii="Times New Roman" w:hAnsi="Times New Roman" w:cs="Times New Roman"/>
              </w:rPr>
            </w:pPr>
            <w:r w:rsidRPr="001D68CD">
              <w:rPr>
                <w:rFonts w:ascii="Times New Roman" w:eastAsia="Calibri" w:hAnsi="Times New Roman" w:cs="Times New Roman"/>
              </w:rPr>
              <w:t>природных объектов и объектов, созданных человеком</w:t>
            </w:r>
            <w:r w:rsidRPr="001D68CD">
              <w:rPr>
                <w:rFonts w:ascii="Times New Roman" w:hAnsi="Times New Roman" w:cs="Times New Roman"/>
              </w:rPr>
              <w:t xml:space="preserve">; </w:t>
            </w:r>
            <w:r w:rsidRPr="001D68CD">
              <w:rPr>
                <w:rFonts w:ascii="Times New Roman" w:eastAsia="Calibri" w:hAnsi="Times New Roman" w:cs="Times New Roman"/>
              </w:rPr>
              <w:t>Осознание роли оболочек в жизни планеты Земля</w:t>
            </w:r>
            <w:r w:rsidRPr="001D68CD">
              <w:rPr>
                <w:rFonts w:ascii="Times New Roman" w:hAnsi="Times New Roman" w:cs="Times New Roman"/>
              </w:rPr>
              <w:t xml:space="preserve">; </w:t>
            </w:r>
            <w:r w:rsidRPr="001D68CD">
              <w:rPr>
                <w:rFonts w:ascii="Times New Roman" w:eastAsia="Calibri" w:hAnsi="Times New Roman" w:cs="Times New Roman"/>
              </w:rPr>
              <w:t>Осознание роли оболочек в жизни планеты Земля.</w:t>
            </w:r>
          </w:p>
        </w:tc>
      </w:tr>
    </w:tbl>
    <w:p w:rsidR="00DE6519" w:rsidRPr="001D68CD" w:rsidRDefault="00DE6519" w:rsidP="00DE6519">
      <w:pPr>
        <w:jc w:val="center"/>
        <w:rPr>
          <w:rFonts w:ascii="Times New Roman" w:eastAsia="PragmaticaCondC" w:hAnsi="Times New Roman" w:cs="Times New Roman"/>
          <w:b/>
        </w:rPr>
      </w:pPr>
    </w:p>
    <w:p w:rsidR="00DE6519" w:rsidRPr="001D68CD" w:rsidRDefault="00DE6519" w:rsidP="00DE6519">
      <w:pPr>
        <w:rPr>
          <w:rFonts w:ascii="Times New Roman" w:hAnsi="Times New Roman" w:cs="Times New Roman"/>
          <w:b/>
        </w:rPr>
      </w:pPr>
    </w:p>
    <w:p w:rsidR="00DE6519" w:rsidRPr="008A386D" w:rsidRDefault="008A386D" w:rsidP="00DE6519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Содержание учебного предмета</w:t>
      </w:r>
    </w:p>
    <w:tbl>
      <w:tblPr>
        <w:tblStyle w:val="a4"/>
        <w:tblW w:w="15877" w:type="dxa"/>
        <w:tblInd w:w="-176" w:type="dxa"/>
        <w:tblLook w:val="04A0"/>
      </w:tblPr>
      <w:tblGrid>
        <w:gridCol w:w="2140"/>
        <w:gridCol w:w="12109"/>
        <w:gridCol w:w="1628"/>
      </w:tblGrid>
      <w:tr w:rsidR="00DE6519" w:rsidRPr="001D68CD" w:rsidTr="008140F4">
        <w:tc>
          <w:tcPr>
            <w:tcW w:w="2140" w:type="dxa"/>
          </w:tcPr>
          <w:p w:rsidR="00DE6519" w:rsidRPr="001D68CD" w:rsidRDefault="00DE6519" w:rsidP="00DE651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68CD">
              <w:rPr>
                <w:rFonts w:ascii="Times New Roman" w:hAnsi="Times New Roman" w:cs="Times New Roman"/>
                <w:b/>
              </w:rPr>
              <w:t>Название раздела</w:t>
            </w:r>
          </w:p>
        </w:tc>
        <w:tc>
          <w:tcPr>
            <w:tcW w:w="12109" w:type="dxa"/>
          </w:tcPr>
          <w:p w:rsidR="00DE6519" w:rsidRPr="001D68CD" w:rsidRDefault="00DE6519" w:rsidP="00DE651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68CD">
              <w:rPr>
                <w:rFonts w:ascii="Times New Roman" w:hAnsi="Times New Roman" w:cs="Times New Roman"/>
                <w:b/>
              </w:rPr>
              <w:t>Краткое содержание</w:t>
            </w:r>
          </w:p>
        </w:tc>
        <w:tc>
          <w:tcPr>
            <w:tcW w:w="1628" w:type="dxa"/>
          </w:tcPr>
          <w:p w:rsidR="00DE6519" w:rsidRPr="001D68CD" w:rsidRDefault="00DE6519" w:rsidP="00DE651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68CD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</w:tr>
      <w:tr w:rsidR="00DE6519" w:rsidRPr="001D68CD" w:rsidTr="008140F4">
        <w:tc>
          <w:tcPr>
            <w:tcW w:w="2140" w:type="dxa"/>
          </w:tcPr>
          <w:p w:rsidR="00DE6519" w:rsidRPr="001D68CD" w:rsidRDefault="00DE6519" w:rsidP="00DE6519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1D68CD">
              <w:rPr>
                <w:rFonts w:ascii="Times New Roman" w:eastAsia="Calibri" w:hAnsi="Times New Roman" w:cs="Times New Roman"/>
                <w:b/>
                <w:bCs/>
              </w:rPr>
              <w:t>Наука география</w:t>
            </w:r>
          </w:p>
          <w:p w:rsidR="00DE6519" w:rsidRPr="001D68CD" w:rsidRDefault="00DE6519" w:rsidP="00DE651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09" w:type="dxa"/>
          </w:tcPr>
          <w:p w:rsidR="00DE6519" w:rsidRPr="001D68CD" w:rsidRDefault="00DE6519" w:rsidP="00DE6519">
            <w:pPr>
              <w:jc w:val="both"/>
              <w:rPr>
                <w:rFonts w:ascii="Times New Roman" w:eastAsia="Calibri" w:hAnsi="Times New Roman" w:cs="Times New Roman"/>
              </w:rPr>
            </w:pPr>
            <w:r w:rsidRPr="001D68CD">
              <w:rPr>
                <w:rFonts w:ascii="Times New Roman" w:eastAsia="Calibri" w:hAnsi="Times New Roman" w:cs="Times New Roman"/>
              </w:rPr>
              <w:t xml:space="preserve">География как наука. Предмет географии. Методы географических исследований: описательный, картографический. Космические методы. Источники географических знаний. </w:t>
            </w:r>
          </w:p>
          <w:p w:rsidR="00DE6519" w:rsidRPr="001D68CD" w:rsidRDefault="00DE6519" w:rsidP="00DE6519">
            <w:pPr>
              <w:rPr>
                <w:rFonts w:ascii="Times New Roman" w:eastAsia="Calibri" w:hAnsi="Times New Roman" w:cs="Times New Roman"/>
              </w:rPr>
            </w:pPr>
            <w:r w:rsidRPr="001D68CD">
              <w:rPr>
                <w:rFonts w:ascii="Times New Roman" w:eastAsia="Calibri" w:hAnsi="Times New Roman" w:cs="Times New Roman"/>
                <w:b/>
                <w:bCs/>
                <w:u w:val="single"/>
              </w:rPr>
              <w:t>Учебные понятия:</w:t>
            </w:r>
          </w:p>
          <w:p w:rsidR="00DE6519" w:rsidRPr="001D68CD" w:rsidRDefault="00DE6519" w:rsidP="00DE6519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1D68CD">
              <w:rPr>
                <w:rFonts w:ascii="Times New Roman" w:eastAsia="Calibri" w:hAnsi="Times New Roman" w:cs="Times New Roman"/>
              </w:rPr>
              <w:t>география, наука, метод, описательный метод, картографический метод, космический метод, источник географических знаний, картография.</w:t>
            </w:r>
            <w:proofErr w:type="gramEnd"/>
          </w:p>
          <w:p w:rsidR="00DE6519" w:rsidRPr="001D68CD" w:rsidRDefault="00DE6519" w:rsidP="00DE6519">
            <w:pPr>
              <w:rPr>
                <w:rFonts w:ascii="Times New Roman" w:eastAsia="Calibri" w:hAnsi="Times New Roman" w:cs="Times New Roman"/>
                <w:b/>
                <w:bCs/>
                <w:u w:val="single"/>
              </w:rPr>
            </w:pPr>
            <w:r w:rsidRPr="001D68CD">
              <w:rPr>
                <w:rFonts w:ascii="Times New Roman" w:eastAsia="Calibri" w:hAnsi="Times New Roman" w:cs="Times New Roman"/>
                <w:b/>
                <w:bCs/>
                <w:u w:val="single"/>
              </w:rPr>
              <w:t xml:space="preserve">Персоналии: </w:t>
            </w:r>
          </w:p>
          <w:p w:rsidR="00DE6519" w:rsidRPr="001D68CD" w:rsidRDefault="00DE6519" w:rsidP="00DE6519">
            <w:pPr>
              <w:rPr>
                <w:rFonts w:ascii="Times New Roman" w:eastAsia="Calibri" w:hAnsi="Times New Roman" w:cs="Times New Roman"/>
              </w:rPr>
            </w:pPr>
            <w:r w:rsidRPr="001D68CD">
              <w:rPr>
                <w:rFonts w:ascii="Times New Roman" w:hAnsi="Times New Roman" w:cs="Times New Roman"/>
              </w:rPr>
              <w:t xml:space="preserve">Эратосфен, Генри </w:t>
            </w:r>
            <w:proofErr w:type="spellStart"/>
            <w:r w:rsidRPr="001D68CD">
              <w:rPr>
                <w:rFonts w:ascii="Times New Roman" w:hAnsi="Times New Roman" w:cs="Times New Roman"/>
              </w:rPr>
              <w:t>Стенли</w:t>
            </w:r>
            <w:proofErr w:type="spellEnd"/>
            <w:r w:rsidRPr="001D68CD">
              <w:rPr>
                <w:rFonts w:ascii="Times New Roman" w:hAnsi="Times New Roman" w:cs="Times New Roman"/>
              </w:rPr>
              <w:t>.</w:t>
            </w:r>
          </w:p>
          <w:p w:rsidR="00DE6519" w:rsidRPr="001D68CD" w:rsidRDefault="00DE6519" w:rsidP="00DE6519">
            <w:pPr>
              <w:rPr>
                <w:rFonts w:ascii="Times New Roman" w:eastAsia="Calibri" w:hAnsi="Times New Roman" w:cs="Times New Roman"/>
                <w:b/>
                <w:u w:val="single"/>
              </w:rPr>
            </w:pPr>
            <w:r w:rsidRPr="001D68CD">
              <w:rPr>
                <w:rFonts w:ascii="Times New Roman" w:eastAsia="Calibri" w:hAnsi="Times New Roman" w:cs="Times New Roman"/>
                <w:b/>
                <w:u w:val="single"/>
              </w:rPr>
              <w:t>Основные образовательные идеи:</w:t>
            </w:r>
          </w:p>
          <w:p w:rsidR="00DE6519" w:rsidRPr="001D68CD" w:rsidRDefault="00DE6519" w:rsidP="00DE6519">
            <w:pPr>
              <w:numPr>
                <w:ilvl w:val="0"/>
                <w:numId w:val="2"/>
              </w:numPr>
              <w:snapToGrid w:val="0"/>
              <w:rPr>
                <w:rFonts w:ascii="Times New Roman" w:eastAsia="Calibri" w:hAnsi="Times New Roman" w:cs="Times New Roman"/>
              </w:rPr>
            </w:pPr>
            <w:r w:rsidRPr="001D68CD">
              <w:rPr>
                <w:rFonts w:ascii="Times New Roman" w:eastAsia="Calibri" w:hAnsi="Times New Roman" w:cs="Times New Roman"/>
              </w:rPr>
              <w:t>География — древняя наука, которая остается актуальной и сейчас, поскольку она изучает законы взаимоотношения человека и природы.</w:t>
            </w:r>
          </w:p>
          <w:p w:rsidR="00DE6519" w:rsidRPr="001D68CD" w:rsidRDefault="00DE6519" w:rsidP="00DE6519">
            <w:pPr>
              <w:numPr>
                <w:ilvl w:val="0"/>
                <w:numId w:val="2"/>
              </w:numPr>
              <w:snapToGrid w:val="0"/>
              <w:rPr>
                <w:rFonts w:ascii="Times New Roman" w:eastAsia="Calibri" w:hAnsi="Times New Roman" w:cs="Times New Roman"/>
              </w:rPr>
            </w:pPr>
            <w:r w:rsidRPr="001D68CD">
              <w:rPr>
                <w:rFonts w:ascii="Times New Roman" w:eastAsia="Calibri" w:hAnsi="Times New Roman" w:cs="Times New Roman"/>
              </w:rPr>
              <w:t>География располагает большим количеством разнообразных научно-исследовательских методов.</w:t>
            </w:r>
          </w:p>
          <w:p w:rsidR="00DE6519" w:rsidRPr="001D68CD" w:rsidRDefault="00DE6519" w:rsidP="00DE6519">
            <w:pPr>
              <w:rPr>
                <w:rFonts w:ascii="Times New Roman" w:eastAsia="Calibri" w:hAnsi="Times New Roman" w:cs="Times New Roman"/>
                <w:b/>
                <w:u w:val="single"/>
              </w:rPr>
            </w:pPr>
            <w:r w:rsidRPr="001D68CD">
              <w:rPr>
                <w:rFonts w:ascii="Times New Roman" w:eastAsia="Calibri" w:hAnsi="Times New Roman" w:cs="Times New Roman"/>
                <w:b/>
                <w:u w:val="single"/>
              </w:rPr>
              <w:t>Практические работы:</w:t>
            </w:r>
          </w:p>
          <w:p w:rsidR="00DE6519" w:rsidRPr="001D68CD" w:rsidRDefault="00DE6519" w:rsidP="00DE6519">
            <w:pPr>
              <w:numPr>
                <w:ilvl w:val="0"/>
                <w:numId w:val="5"/>
              </w:numPr>
              <w:rPr>
                <w:rFonts w:ascii="Times New Roman" w:eastAsia="Calibri" w:hAnsi="Times New Roman" w:cs="Times New Roman"/>
              </w:rPr>
            </w:pPr>
            <w:r w:rsidRPr="001D68CD">
              <w:rPr>
                <w:rFonts w:ascii="Times New Roman" w:eastAsia="Calibri" w:hAnsi="Times New Roman" w:cs="Times New Roman"/>
              </w:rPr>
              <w:t>Составление схемы наук о природе.</w:t>
            </w:r>
          </w:p>
          <w:p w:rsidR="00DE6519" w:rsidRPr="001D68CD" w:rsidRDefault="00DE6519" w:rsidP="00DE6519">
            <w:pPr>
              <w:widowControl/>
              <w:numPr>
                <w:ilvl w:val="0"/>
                <w:numId w:val="5"/>
              </w:numPr>
              <w:suppressAutoHyphens w:val="0"/>
              <w:jc w:val="both"/>
              <w:rPr>
                <w:rFonts w:ascii="Times New Roman" w:eastAsia="Calibri" w:hAnsi="Times New Roman" w:cs="Times New Roman"/>
              </w:rPr>
            </w:pPr>
            <w:r w:rsidRPr="001D68CD">
              <w:rPr>
                <w:rFonts w:ascii="Times New Roman" w:eastAsia="Calibri" w:hAnsi="Times New Roman" w:cs="Times New Roman"/>
              </w:rPr>
              <w:t>Составление описания учебного кабинета географии.</w:t>
            </w:r>
          </w:p>
          <w:p w:rsidR="00DE6519" w:rsidRPr="001D68CD" w:rsidRDefault="00DE6519" w:rsidP="00DE6519">
            <w:pPr>
              <w:widowControl/>
              <w:numPr>
                <w:ilvl w:val="0"/>
                <w:numId w:val="5"/>
              </w:numPr>
              <w:suppressAutoHyphens w:val="0"/>
              <w:jc w:val="both"/>
              <w:rPr>
                <w:rFonts w:ascii="Times New Roman" w:eastAsia="Calibri" w:hAnsi="Times New Roman" w:cs="Times New Roman"/>
              </w:rPr>
            </w:pPr>
            <w:r w:rsidRPr="001D68CD">
              <w:rPr>
                <w:rFonts w:ascii="Times New Roman" w:eastAsia="Calibri" w:hAnsi="Times New Roman" w:cs="Times New Roman"/>
              </w:rPr>
              <w:t>Составление перечня источников географической информации, используемых на уроках.</w:t>
            </w:r>
          </w:p>
          <w:p w:rsidR="00DE6519" w:rsidRPr="001D68CD" w:rsidRDefault="00DE6519" w:rsidP="00DE6519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1D68CD">
              <w:rPr>
                <w:rFonts w:ascii="Times New Roman" w:eastAsia="Calibri" w:hAnsi="Times New Roman" w:cs="Times New Roman"/>
              </w:rPr>
              <w:t>Организация наблюдений за погодой.</w:t>
            </w:r>
          </w:p>
        </w:tc>
        <w:tc>
          <w:tcPr>
            <w:tcW w:w="1628" w:type="dxa"/>
          </w:tcPr>
          <w:p w:rsidR="00DE6519" w:rsidRPr="001D68CD" w:rsidRDefault="00DE6519" w:rsidP="00DE651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68CD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DE6519" w:rsidRPr="001D68CD" w:rsidTr="008140F4">
        <w:tc>
          <w:tcPr>
            <w:tcW w:w="2140" w:type="dxa"/>
          </w:tcPr>
          <w:p w:rsidR="00DE6519" w:rsidRPr="001D68CD" w:rsidRDefault="00DE6519" w:rsidP="00DE651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68CD">
              <w:rPr>
                <w:rFonts w:ascii="Times New Roman" w:eastAsia="Calibri" w:hAnsi="Times New Roman" w:cs="Times New Roman"/>
                <w:b/>
                <w:bCs/>
              </w:rPr>
              <w:t>Земля и её изображение</w:t>
            </w:r>
          </w:p>
        </w:tc>
        <w:tc>
          <w:tcPr>
            <w:tcW w:w="12109" w:type="dxa"/>
          </w:tcPr>
          <w:p w:rsidR="00DE6519" w:rsidRPr="001D68CD" w:rsidRDefault="00DE6519" w:rsidP="00DE6519">
            <w:pPr>
              <w:rPr>
                <w:rFonts w:ascii="Times New Roman" w:eastAsia="Calibri" w:hAnsi="Times New Roman" w:cs="Times New Roman"/>
              </w:rPr>
            </w:pPr>
            <w:r w:rsidRPr="001D68CD">
              <w:rPr>
                <w:rFonts w:ascii="Times New Roman" w:eastAsia="Calibri" w:hAnsi="Times New Roman" w:cs="Times New Roman"/>
              </w:rPr>
              <w:t>Первые представления о форме Земли. Доказательства шарообразности Земли. Опыт Эратосфена. Форма, размеры и движение Земли. Глобус — модель Земного шара. Географическая карта и план местности.  Физическая карта мира. Аэрофотоснимки. Космические снимки. Компас. Ориентирование на местности.</w:t>
            </w:r>
          </w:p>
          <w:p w:rsidR="00DE6519" w:rsidRPr="001D68CD" w:rsidRDefault="00DE6519" w:rsidP="00DE6519">
            <w:pPr>
              <w:rPr>
                <w:rFonts w:ascii="Times New Roman" w:eastAsia="Calibri" w:hAnsi="Times New Roman" w:cs="Times New Roman"/>
                <w:b/>
                <w:bCs/>
                <w:u w:val="single"/>
              </w:rPr>
            </w:pPr>
            <w:r w:rsidRPr="001D68CD">
              <w:rPr>
                <w:rFonts w:ascii="Times New Roman" w:eastAsia="Calibri" w:hAnsi="Times New Roman" w:cs="Times New Roman"/>
                <w:b/>
                <w:bCs/>
                <w:u w:val="single"/>
              </w:rPr>
              <w:t xml:space="preserve">Учебные понятия:  </w:t>
            </w:r>
          </w:p>
          <w:p w:rsidR="003945CC" w:rsidRPr="008140F4" w:rsidRDefault="00DE6519" w:rsidP="00DE6519">
            <w:pPr>
              <w:rPr>
                <w:rFonts w:ascii="Times New Roman" w:eastAsia="Calibri" w:hAnsi="Times New Roman" w:cs="Times New Roman"/>
              </w:rPr>
            </w:pPr>
            <w:r w:rsidRPr="001D68CD">
              <w:rPr>
                <w:rFonts w:ascii="Times New Roman" w:eastAsia="Calibri" w:hAnsi="Times New Roman" w:cs="Times New Roman"/>
              </w:rPr>
              <w:t xml:space="preserve">плоскость, шар, окружность Земного </w:t>
            </w:r>
            <w:proofErr w:type="spellStart"/>
            <w:r w:rsidRPr="001D68CD">
              <w:rPr>
                <w:rFonts w:ascii="Times New Roman" w:eastAsia="Calibri" w:hAnsi="Times New Roman" w:cs="Times New Roman"/>
              </w:rPr>
              <w:t>шара</w:t>
            </w:r>
            <w:proofErr w:type="gramStart"/>
            <w:r w:rsidRPr="001D68CD">
              <w:rPr>
                <w:rFonts w:ascii="Times New Roman" w:eastAsia="Calibri" w:hAnsi="Times New Roman" w:cs="Times New Roman"/>
              </w:rPr>
              <w:t>,э</w:t>
            </w:r>
            <w:proofErr w:type="gramEnd"/>
            <w:r w:rsidRPr="001D68CD">
              <w:rPr>
                <w:rFonts w:ascii="Times New Roman" w:eastAsia="Calibri" w:hAnsi="Times New Roman" w:cs="Times New Roman"/>
              </w:rPr>
              <w:t>ллипсоид</w:t>
            </w:r>
            <w:proofErr w:type="spellEnd"/>
            <w:r w:rsidRPr="001D68CD">
              <w:rPr>
                <w:rFonts w:ascii="Times New Roman" w:eastAsia="Calibri" w:hAnsi="Times New Roman" w:cs="Times New Roman"/>
              </w:rPr>
              <w:t xml:space="preserve">, полярный радиус, экваториальный радиус, суточное (осевое) движение Земли, годовое (орбитальное) движение Земли, глобус, модель, географическая карта, физическая карта, </w:t>
            </w:r>
            <w:r w:rsidRPr="001D68CD">
              <w:rPr>
                <w:rFonts w:ascii="Times New Roman" w:eastAsia="Calibri" w:hAnsi="Times New Roman" w:cs="Times New Roman"/>
              </w:rPr>
              <w:lastRenderedPageBreak/>
              <w:t>топографическая карта, план местности, аэрофотоснимок, космический снимок, ориентирование, стороны горизонта, компас, румбы, сутки, год, високосный год, полюс, экватор.</w:t>
            </w:r>
          </w:p>
          <w:p w:rsidR="00DE6519" w:rsidRPr="001D68CD" w:rsidRDefault="00DE6519" w:rsidP="00DE6519">
            <w:pPr>
              <w:rPr>
                <w:rFonts w:ascii="Times New Roman" w:eastAsia="Calibri" w:hAnsi="Times New Roman" w:cs="Times New Roman"/>
                <w:b/>
                <w:bCs/>
                <w:u w:val="single"/>
              </w:rPr>
            </w:pPr>
            <w:r w:rsidRPr="001D68CD">
              <w:rPr>
                <w:rFonts w:ascii="Times New Roman" w:eastAsia="Calibri" w:hAnsi="Times New Roman" w:cs="Times New Roman"/>
                <w:b/>
                <w:bCs/>
                <w:u w:val="single"/>
              </w:rPr>
              <w:t xml:space="preserve">Персоналии: </w:t>
            </w:r>
          </w:p>
          <w:p w:rsidR="008140F4" w:rsidRPr="00EC73D8" w:rsidRDefault="00DE6519" w:rsidP="00DE6519">
            <w:pPr>
              <w:rPr>
                <w:rFonts w:ascii="Times New Roman" w:eastAsia="Calibri" w:hAnsi="Times New Roman" w:cs="Times New Roman"/>
              </w:rPr>
            </w:pPr>
            <w:r w:rsidRPr="001D68CD">
              <w:rPr>
                <w:rFonts w:ascii="Times New Roman" w:eastAsia="Calibri" w:hAnsi="Times New Roman" w:cs="Times New Roman"/>
              </w:rPr>
              <w:t>Пифагор, Аристотель, Исаак Ньютон.</w:t>
            </w:r>
          </w:p>
          <w:p w:rsidR="00DE6519" w:rsidRPr="001D68CD" w:rsidRDefault="00DE6519" w:rsidP="00DE6519">
            <w:pPr>
              <w:rPr>
                <w:rFonts w:ascii="Times New Roman" w:eastAsia="Calibri" w:hAnsi="Times New Roman" w:cs="Times New Roman"/>
                <w:b/>
                <w:u w:val="single"/>
              </w:rPr>
            </w:pPr>
            <w:r w:rsidRPr="001D68CD">
              <w:rPr>
                <w:rFonts w:ascii="Times New Roman" w:eastAsia="Calibri" w:hAnsi="Times New Roman" w:cs="Times New Roman"/>
                <w:b/>
                <w:u w:val="single"/>
              </w:rPr>
              <w:t>Основные образовательные идеи:</w:t>
            </w:r>
          </w:p>
          <w:p w:rsidR="00DE6519" w:rsidRPr="001D68CD" w:rsidRDefault="00DE6519" w:rsidP="00DE6519">
            <w:pPr>
              <w:numPr>
                <w:ilvl w:val="0"/>
                <w:numId w:val="2"/>
              </w:numPr>
              <w:snapToGrid w:val="0"/>
              <w:jc w:val="both"/>
              <w:rPr>
                <w:rFonts w:ascii="Times New Roman" w:eastAsia="Calibri" w:hAnsi="Times New Roman" w:cs="Times New Roman"/>
              </w:rPr>
            </w:pPr>
            <w:r w:rsidRPr="001D68CD">
              <w:rPr>
                <w:rFonts w:ascii="Times New Roman" w:eastAsia="Calibri" w:hAnsi="Times New Roman" w:cs="Times New Roman"/>
              </w:rPr>
              <w:t>Представления об истинных форме и размерах Земли складывались в течение долгого времени.</w:t>
            </w:r>
          </w:p>
          <w:p w:rsidR="00DE6519" w:rsidRPr="001D68CD" w:rsidRDefault="00DE6519" w:rsidP="00DE6519">
            <w:pPr>
              <w:numPr>
                <w:ilvl w:val="0"/>
                <w:numId w:val="2"/>
              </w:numPr>
              <w:snapToGrid w:val="0"/>
              <w:jc w:val="both"/>
              <w:rPr>
                <w:rFonts w:ascii="Times New Roman" w:eastAsia="Calibri" w:hAnsi="Times New Roman" w:cs="Times New Roman"/>
              </w:rPr>
            </w:pPr>
            <w:r w:rsidRPr="001D68CD">
              <w:rPr>
                <w:rFonts w:ascii="Times New Roman" w:eastAsia="Calibri" w:hAnsi="Times New Roman" w:cs="Times New Roman"/>
              </w:rPr>
              <w:t>Форма и движение Земли во многом определяют особенности ее природы.</w:t>
            </w:r>
          </w:p>
          <w:p w:rsidR="00153551" w:rsidRPr="00C016EE" w:rsidRDefault="00DE6519" w:rsidP="00C016EE">
            <w:pPr>
              <w:numPr>
                <w:ilvl w:val="0"/>
                <w:numId w:val="2"/>
              </w:numPr>
              <w:snapToGrid w:val="0"/>
              <w:jc w:val="both"/>
              <w:rPr>
                <w:rFonts w:ascii="Times New Roman" w:eastAsia="Calibri" w:hAnsi="Times New Roman" w:cs="Times New Roman"/>
              </w:rPr>
            </w:pPr>
            <w:r w:rsidRPr="001D68CD">
              <w:rPr>
                <w:rFonts w:ascii="Times New Roman" w:eastAsia="Calibri" w:hAnsi="Times New Roman" w:cs="Times New Roman"/>
              </w:rPr>
              <w:t xml:space="preserve">Картографические изображения земной поверхности – величайшие изобретения </w:t>
            </w:r>
          </w:p>
          <w:p w:rsidR="00DE6519" w:rsidRPr="001D68CD" w:rsidRDefault="00DE6519" w:rsidP="00153551">
            <w:pPr>
              <w:snapToGrid w:val="0"/>
              <w:ind w:left="360"/>
              <w:jc w:val="both"/>
              <w:rPr>
                <w:rFonts w:ascii="Times New Roman" w:eastAsia="Calibri" w:hAnsi="Times New Roman" w:cs="Times New Roman"/>
              </w:rPr>
            </w:pPr>
            <w:r w:rsidRPr="001D68CD">
              <w:rPr>
                <w:rFonts w:ascii="Times New Roman" w:eastAsia="Calibri" w:hAnsi="Times New Roman" w:cs="Times New Roman"/>
              </w:rPr>
              <w:t>человечества.</w:t>
            </w:r>
          </w:p>
          <w:p w:rsidR="00DE6519" w:rsidRPr="001D68CD" w:rsidRDefault="00DE6519" w:rsidP="00DE6519">
            <w:pPr>
              <w:rPr>
                <w:rFonts w:ascii="Times New Roman" w:eastAsia="Calibri" w:hAnsi="Times New Roman" w:cs="Times New Roman"/>
                <w:b/>
                <w:bCs/>
                <w:u w:val="single"/>
              </w:rPr>
            </w:pPr>
            <w:r w:rsidRPr="001D68CD">
              <w:rPr>
                <w:rFonts w:ascii="Times New Roman" w:eastAsia="Calibri" w:hAnsi="Times New Roman" w:cs="Times New Roman"/>
                <w:b/>
                <w:bCs/>
                <w:u w:val="single"/>
              </w:rPr>
              <w:t xml:space="preserve">Практические работы: </w:t>
            </w:r>
          </w:p>
          <w:p w:rsidR="00DE6519" w:rsidRPr="001D68CD" w:rsidRDefault="00DE6519" w:rsidP="00DE6519">
            <w:pPr>
              <w:numPr>
                <w:ilvl w:val="0"/>
                <w:numId w:val="10"/>
              </w:numPr>
              <w:rPr>
                <w:rFonts w:ascii="Times New Roman" w:eastAsia="Calibri" w:hAnsi="Times New Roman" w:cs="Times New Roman"/>
              </w:rPr>
            </w:pPr>
            <w:r w:rsidRPr="001D68CD">
              <w:rPr>
                <w:rFonts w:ascii="Times New Roman" w:eastAsia="Calibri" w:hAnsi="Times New Roman" w:cs="Times New Roman"/>
              </w:rPr>
              <w:t>Составление сравнительной характеристики разных способов изображения земной поверхности.</w:t>
            </w:r>
          </w:p>
          <w:p w:rsidR="00DE6519" w:rsidRPr="001D68CD" w:rsidRDefault="00DE6519" w:rsidP="00DE6519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</w:rPr>
            </w:pPr>
            <w:r w:rsidRPr="001D68CD">
              <w:rPr>
                <w:rFonts w:ascii="Times New Roman" w:eastAsia="Calibri" w:hAnsi="Times New Roman" w:cs="Times New Roman"/>
              </w:rPr>
              <w:t>Определение с помощью компаса сторон горизонта.</w:t>
            </w:r>
          </w:p>
        </w:tc>
        <w:tc>
          <w:tcPr>
            <w:tcW w:w="1628" w:type="dxa"/>
          </w:tcPr>
          <w:p w:rsidR="00DE6519" w:rsidRPr="001D68CD" w:rsidRDefault="00DE6519" w:rsidP="00DE651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68CD">
              <w:rPr>
                <w:rFonts w:ascii="Times New Roman" w:hAnsi="Times New Roman" w:cs="Times New Roman"/>
                <w:b/>
              </w:rPr>
              <w:lastRenderedPageBreak/>
              <w:t>5</w:t>
            </w:r>
          </w:p>
        </w:tc>
      </w:tr>
      <w:tr w:rsidR="00DE6519" w:rsidRPr="001D68CD" w:rsidTr="008140F4">
        <w:tc>
          <w:tcPr>
            <w:tcW w:w="2140" w:type="dxa"/>
          </w:tcPr>
          <w:p w:rsidR="00153551" w:rsidRDefault="00153551" w:rsidP="00DE6519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  <w:p w:rsidR="00DE6519" w:rsidRPr="001D68CD" w:rsidRDefault="00DE6519" w:rsidP="008140F4">
            <w:pPr>
              <w:rPr>
                <w:rFonts w:ascii="Times New Roman" w:hAnsi="Times New Roman" w:cs="Times New Roman"/>
                <w:b/>
              </w:rPr>
            </w:pPr>
            <w:r w:rsidRPr="001D68CD">
              <w:rPr>
                <w:rFonts w:ascii="Times New Roman" w:eastAsia="Calibri" w:hAnsi="Times New Roman" w:cs="Times New Roman"/>
                <w:b/>
                <w:bCs/>
              </w:rPr>
              <w:t>История географических открытий</w:t>
            </w:r>
          </w:p>
        </w:tc>
        <w:tc>
          <w:tcPr>
            <w:tcW w:w="12109" w:type="dxa"/>
          </w:tcPr>
          <w:p w:rsidR="00153551" w:rsidRDefault="00153551" w:rsidP="00DE6519">
            <w:pPr>
              <w:rPr>
                <w:rFonts w:ascii="Times New Roman" w:eastAsia="Calibri" w:hAnsi="Times New Roman" w:cs="Times New Roman"/>
              </w:rPr>
            </w:pPr>
          </w:p>
          <w:p w:rsidR="00DE6519" w:rsidRPr="001D68CD" w:rsidRDefault="00DE6519" w:rsidP="00DE6519">
            <w:pPr>
              <w:rPr>
                <w:rFonts w:ascii="Times New Roman" w:eastAsia="Calibri" w:hAnsi="Times New Roman" w:cs="Times New Roman"/>
              </w:rPr>
            </w:pPr>
            <w:r w:rsidRPr="001D68CD">
              <w:rPr>
                <w:rFonts w:ascii="Times New Roman" w:eastAsia="Calibri" w:hAnsi="Times New Roman" w:cs="Times New Roman"/>
              </w:rPr>
              <w:t xml:space="preserve">Путешествия первобытного человека. Экспедиция Тура Хейердала на «Кон-Тики». Плавания финикийцев вокруг Африки. География Древней Греции. Путешествие </w:t>
            </w:r>
            <w:proofErr w:type="spellStart"/>
            <w:r w:rsidRPr="001D68CD">
              <w:rPr>
                <w:rFonts w:ascii="Times New Roman" w:eastAsia="Calibri" w:hAnsi="Times New Roman" w:cs="Times New Roman"/>
              </w:rPr>
              <w:t>Пифея</w:t>
            </w:r>
            <w:proofErr w:type="spellEnd"/>
            <w:r w:rsidRPr="001D68CD">
              <w:rPr>
                <w:rFonts w:ascii="Times New Roman" w:eastAsia="Calibri" w:hAnsi="Times New Roman" w:cs="Times New Roman"/>
              </w:rPr>
              <w:t>. Географические открытия викингов. Путешествие Марко Поло. Хождение за три моря. Жизнь деятельность Христофора Колумба. Первое кругосветное плавание. Поиски Неизвестной Южной Земли. Русские путешественники и мореплаватели на северо-востоке Азии. Русские кругосветные экспедиции. Открытие Антарктиды.</w:t>
            </w:r>
          </w:p>
          <w:p w:rsidR="00DE6519" w:rsidRPr="001D68CD" w:rsidRDefault="00DE6519" w:rsidP="00DE6519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1D68CD">
              <w:rPr>
                <w:rFonts w:ascii="Times New Roman" w:eastAsia="Calibri" w:hAnsi="Times New Roman" w:cs="Times New Roman"/>
                <w:b/>
                <w:bCs/>
                <w:u w:val="single"/>
              </w:rPr>
              <w:t xml:space="preserve">Учебные понятия:  </w:t>
            </w:r>
            <w:r w:rsidRPr="001D68CD">
              <w:rPr>
                <w:rFonts w:ascii="Times New Roman" w:eastAsia="Calibri" w:hAnsi="Times New Roman" w:cs="Times New Roman"/>
              </w:rPr>
              <w:t>путешествие, экспедиция, викинги, норманны, варяги, морской путь, Эпоха Великих географических открытий, часть света, кругосветное плавание, Неизвестная Южная Земля, казаки, айсберг.</w:t>
            </w:r>
            <w:proofErr w:type="gramEnd"/>
          </w:p>
          <w:p w:rsidR="00DE6519" w:rsidRPr="001D68CD" w:rsidRDefault="00DE6519" w:rsidP="00DE6519">
            <w:pPr>
              <w:rPr>
                <w:rFonts w:ascii="Times New Roman" w:eastAsia="Calibri" w:hAnsi="Times New Roman" w:cs="Times New Roman"/>
                <w:b/>
                <w:bCs/>
                <w:u w:val="single"/>
              </w:rPr>
            </w:pPr>
            <w:r w:rsidRPr="001D68CD">
              <w:rPr>
                <w:rFonts w:ascii="Times New Roman" w:eastAsia="Calibri" w:hAnsi="Times New Roman" w:cs="Times New Roman"/>
                <w:b/>
                <w:bCs/>
                <w:u w:val="single"/>
              </w:rPr>
              <w:t xml:space="preserve">Персоналии: </w:t>
            </w:r>
          </w:p>
          <w:p w:rsidR="00DE6519" w:rsidRPr="001D68CD" w:rsidRDefault="00DE6519" w:rsidP="00DE6519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1D68CD">
              <w:rPr>
                <w:rFonts w:ascii="Times New Roman" w:eastAsia="Calibri" w:hAnsi="Times New Roman" w:cs="Times New Roman"/>
              </w:rPr>
              <w:t xml:space="preserve">Тур Хейердал, </w:t>
            </w:r>
            <w:proofErr w:type="spellStart"/>
            <w:r w:rsidRPr="001D68CD">
              <w:rPr>
                <w:rFonts w:ascii="Times New Roman" w:eastAsia="Calibri" w:hAnsi="Times New Roman" w:cs="Times New Roman"/>
              </w:rPr>
              <w:t>Нехо</w:t>
            </w:r>
            <w:proofErr w:type="spellEnd"/>
            <w:r w:rsidRPr="001D68CD">
              <w:rPr>
                <w:rFonts w:ascii="Times New Roman" w:eastAsia="Calibri" w:hAnsi="Times New Roman" w:cs="Times New Roman"/>
              </w:rPr>
              <w:t xml:space="preserve">, Геродот, </w:t>
            </w:r>
            <w:proofErr w:type="spellStart"/>
            <w:r w:rsidRPr="001D68CD">
              <w:rPr>
                <w:rFonts w:ascii="Times New Roman" w:eastAsia="Calibri" w:hAnsi="Times New Roman" w:cs="Times New Roman"/>
              </w:rPr>
              <w:t>Пифей</w:t>
            </w:r>
            <w:proofErr w:type="spellEnd"/>
            <w:r w:rsidRPr="001D68CD">
              <w:rPr>
                <w:rFonts w:ascii="Times New Roman" w:eastAsia="Calibri" w:hAnsi="Times New Roman" w:cs="Times New Roman"/>
              </w:rPr>
              <w:t xml:space="preserve">, Эрик </w:t>
            </w:r>
            <w:proofErr w:type="spellStart"/>
            <w:r w:rsidRPr="001D68CD">
              <w:rPr>
                <w:rFonts w:ascii="Times New Roman" w:eastAsia="Calibri" w:hAnsi="Times New Roman" w:cs="Times New Roman"/>
              </w:rPr>
              <w:t>Рауди</w:t>
            </w:r>
            <w:proofErr w:type="spellEnd"/>
            <w:r w:rsidRPr="001D68CD">
              <w:rPr>
                <w:rFonts w:ascii="Times New Roman" w:eastAsia="Calibri" w:hAnsi="Times New Roman" w:cs="Times New Roman"/>
              </w:rPr>
              <w:t xml:space="preserve"> (Рыжий), </w:t>
            </w:r>
            <w:proofErr w:type="spellStart"/>
            <w:r w:rsidRPr="001D68CD">
              <w:rPr>
                <w:rFonts w:ascii="Times New Roman" w:eastAsia="Calibri" w:hAnsi="Times New Roman" w:cs="Times New Roman"/>
              </w:rPr>
              <w:t>Лейв</w:t>
            </w:r>
            <w:proofErr w:type="spellEnd"/>
            <w:r w:rsidRPr="001D68CD">
              <w:rPr>
                <w:rFonts w:ascii="Times New Roman" w:eastAsia="Calibri" w:hAnsi="Times New Roman" w:cs="Times New Roman"/>
              </w:rPr>
              <w:t xml:space="preserve"> Счастливый, Марко Поло, </w:t>
            </w:r>
            <w:proofErr w:type="spellStart"/>
            <w:r w:rsidRPr="001D68CD">
              <w:rPr>
                <w:rFonts w:ascii="Times New Roman" w:eastAsia="Calibri" w:hAnsi="Times New Roman" w:cs="Times New Roman"/>
              </w:rPr>
              <w:t>Рустичано</w:t>
            </w:r>
            <w:proofErr w:type="spellEnd"/>
            <w:r w:rsidRPr="001D68CD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1D68CD">
              <w:rPr>
                <w:rFonts w:ascii="Times New Roman" w:eastAsia="Calibri" w:hAnsi="Times New Roman" w:cs="Times New Roman"/>
              </w:rPr>
              <w:t>Хубилай</w:t>
            </w:r>
            <w:proofErr w:type="spellEnd"/>
            <w:r w:rsidRPr="001D68CD">
              <w:rPr>
                <w:rFonts w:ascii="Times New Roman" w:eastAsia="Calibri" w:hAnsi="Times New Roman" w:cs="Times New Roman"/>
              </w:rPr>
              <w:t xml:space="preserve">, Афанасий Никитин, Генрих Мореплаватель, </w:t>
            </w:r>
            <w:proofErr w:type="spellStart"/>
            <w:r w:rsidRPr="001D68CD">
              <w:rPr>
                <w:rFonts w:ascii="Times New Roman" w:eastAsia="Calibri" w:hAnsi="Times New Roman" w:cs="Times New Roman"/>
              </w:rPr>
              <w:t>БартоломеуДиаш</w:t>
            </w:r>
            <w:proofErr w:type="spellEnd"/>
            <w:r w:rsidRPr="001D68CD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1D68CD">
              <w:rPr>
                <w:rFonts w:ascii="Times New Roman" w:eastAsia="Calibri" w:hAnsi="Times New Roman" w:cs="Times New Roman"/>
              </w:rPr>
              <w:t>Васко</w:t>
            </w:r>
            <w:proofErr w:type="spellEnd"/>
            <w:r w:rsidRPr="001D68CD">
              <w:rPr>
                <w:rFonts w:ascii="Times New Roman" w:eastAsia="Calibri" w:hAnsi="Times New Roman" w:cs="Times New Roman"/>
              </w:rPr>
              <w:t xml:space="preserve"> да Гама, Христофор Колумб, Изабелла Кастильская, </w:t>
            </w:r>
            <w:proofErr w:type="spellStart"/>
            <w:r w:rsidRPr="001D68CD">
              <w:rPr>
                <w:rFonts w:ascii="Times New Roman" w:eastAsia="Calibri" w:hAnsi="Times New Roman" w:cs="Times New Roman"/>
              </w:rPr>
              <w:t>АмеригоВеспуччи</w:t>
            </w:r>
            <w:proofErr w:type="spellEnd"/>
            <w:r w:rsidRPr="001D68CD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1D68CD">
              <w:rPr>
                <w:rFonts w:ascii="Times New Roman" w:eastAsia="Calibri" w:hAnsi="Times New Roman" w:cs="Times New Roman"/>
              </w:rPr>
              <w:t>Фернан</w:t>
            </w:r>
            <w:proofErr w:type="spellEnd"/>
            <w:r w:rsidRPr="001D68CD">
              <w:rPr>
                <w:rFonts w:ascii="Times New Roman" w:eastAsia="Calibri" w:hAnsi="Times New Roman" w:cs="Times New Roman"/>
              </w:rPr>
              <w:t xml:space="preserve"> Магеллан, Хуан Себастьян </w:t>
            </w:r>
            <w:proofErr w:type="spellStart"/>
            <w:r w:rsidRPr="001D68CD">
              <w:rPr>
                <w:rFonts w:ascii="Times New Roman" w:eastAsia="Calibri" w:hAnsi="Times New Roman" w:cs="Times New Roman"/>
              </w:rPr>
              <w:t>Элькано</w:t>
            </w:r>
            <w:proofErr w:type="spellEnd"/>
            <w:r w:rsidRPr="001D68CD">
              <w:rPr>
                <w:rFonts w:ascii="Times New Roman" w:eastAsia="Calibri" w:hAnsi="Times New Roman" w:cs="Times New Roman"/>
              </w:rPr>
              <w:t xml:space="preserve">, Луис де </w:t>
            </w:r>
            <w:proofErr w:type="spellStart"/>
            <w:r w:rsidRPr="001D68CD">
              <w:rPr>
                <w:rFonts w:ascii="Times New Roman" w:eastAsia="Calibri" w:hAnsi="Times New Roman" w:cs="Times New Roman"/>
              </w:rPr>
              <w:t>Торрес</w:t>
            </w:r>
            <w:proofErr w:type="spellEnd"/>
            <w:r w:rsidRPr="001D68CD">
              <w:rPr>
                <w:rFonts w:ascii="Times New Roman" w:eastAsia="Calibri" w:hAnsi="Times New Roman" w:cs="Times New Roman"/>
              </w:rPr>
              <w:t xml:space="preserve">, Абель Тасман, Джеймс Кук, Семён Дежнёв, </w:t>
            </w:r>
            <w:proofErr w:type="spellStart"/>
            <w:r w:rsidRPr="001D68CD">
              <w:rPr>
                <w:rFonts w:ascii="Times New Roman" w:eastAsia="Calibri" w:hAnsi="Times New Roman" w:cs="Times New Roman"/>
              </w:rPr>
              <w:t>Витус</w:t>
            </w:r>
            <w:proofErr w:type="spellEnd"/>
            <w:r w:rsidRPr="001D68CD">
              <w:rPr>
                <w:rFonts w:ascii="Times New Roman" w:eastAsia="Calibri" w:hAnsi="Times New Roman" w:cs="Times New Roman"/>
              </w:rPr>
              <w:t xml:space="preserve"> Беринг, Алексей Ильич </w:t>
            </w:r>
            <w:proofErr w:type="spellStart"/>
            <w:r w:rsidRPr="001D68CD">
              <w:rPr>
                <w:rFonts w:ascii="Times New Roman" w:eastAsia="Calibri" w:hAnsi="Times New Roman" w:cs="Times New Roman"/>
              </w:rPr>
              <w:t>Чириков</w:t>
            </w:r>
            <w:proofErr w:type="spellEnd"/>
            <w:r w:rsidRPr="001D68CD">
              <w:rPr>
                <w:rFonts w:ascii="Times New Roman" w:eastAsia="Calibri" w:hAnsi="Times New Roman" w:cs="Times New Roman"/>
              </w:rPr>
              <w:t xml:space="preserve">, Иван Федорович Крузенштерн, Юрий Федорович Лисянский, </w:t>
            </w:r>
            <w:proofErr w:type="spellStart"/>
            <w:r w:rsidRPr="001D68CD">
              <w:rPr>
                <w:rFonts w:ascii="Times New Roman" w:eastAsia="Calibri" w:hAnsi="Times New Roman" w:cs="Times New Roman"/>
              </w:rPr>
              <w:t>Фаддей</w:t>
            </w:r>
            <w:proofErr w:type="spellEnd"/>
            <w:r w:rsidRPr="001D68CD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1D68CD">
              <w:rPr>
                <w:rFonts w:ascii="Times New Roman" w:eastAsia="Calibri" w:hAnsi="Times New Roman" w:cs="Times New Roman"/>
              </w:rPr>
              <w:t>Фаддеевич</w:t>
            </w:r>
            <w:proofErr w:type="spellEnd"/>
            <w:r w:rsidRPr="001D68CD">
              <w:rPr>
                <w:rFonts w:ascii="Times New Roman" w:eastAsia="Calibri" w:hAnsi="Times New Roman" w:cs="Times New Roman"/>
              </w:rPr>
              <w:t xml:space="preserve"> Беллинсгаузен, Михаил Петрович Лазарев.</w:t>
            </w:r>
            <w:proofErr w:type="gramEnd"/>
          </w:p>
          <w:p w:rsidR="00DE6519" w:rsidRPr="001D68CD" w:rsidRDefault="00DE6519" w:rsidP="00DE6519">
            <w:pPr>
              <w:rPr>
                <w:rFonts w:ascii="Times New Roman" w:eastAsia="Calibri" w:hAnsi="Times New Roman" w:cs="Times New Roman"/>
                <w:b/>
                <w:u w:val="single"/>
              </w:rPr>
            </w:pPr>
            <w:r w:rsidRPr="001D68CD">
              <w:rPr>
                <w:rFonts w:ascii="Times New Roman" w:eastAsia="Calibri" w:hAnsi="Times New Roman" w:cs="Times New Roman"/>
                <w:b/>
                <w:u w:val="single"/>
              </w:rPr>
              <w:t>Основные образовательные идеи:</w:t>
            </w:r>
          </w:p>
          <w:p w:rsidR="00DE6519" w:rsidRPr="001D68CD" w:rsidRDefault="00DE6519" w:rsidP="00DE6519">
            <w:pPr>
              <w:numPr>
                <w:ilvl w:val="0"/>
                <w:numId w:val="2"/>
              </w:numPr>
              <w:snapToGrid w:val="0"/>
              <w:jc w:val="both"/>
              <w:rPr>
                <w:rFonts w:ascii="Times New Roman" w:eastAsia="Calibri" w:hAnsi="Times New Roman" w:cs="Times New Roman"/>
              </w:rPr>
            </w:pPr>
            <w:r w:rsidRPr="001D68CD">
              <w:rPr>
                <w:rFonts w:ascii="Times New Roman" w:eastAsia="Calibri" w:hAnsi="Times New Roman" w:cs="Times New Roman"/>
              </w:rPr>
              <w:t>Изучение поверхности Земли — результат героических усилий многих поколений людей.</w:t>
            </w:r>
          </w:p>
          <w:p w:rsidR="00DE6519" w:rsidRPr="001D68CD" w:rsidRDefault="00DE6519" w:rsidP="00DE6519">
            <w:pPr>
              <w:rPr>
                <w:rFonts w:ascii="Times New Roman" w:eastAsia="Calibri" w:hAnsi="Times New Roman" w:cs="Times New Roman"/>
                <w:b/>
                <w:bCs/>
                <w:u w:val="single"/>
              </w:rPr>
            </w:pPr>
            <w:r w:rsidRPr="001D68CD">
              <w:rPr>
                <w:rFonts w:ascii="Times New Roman" w:eastAsia="Calibri" w:hAnsi="Times New Roman" w:cs="Times New Roman"/>
                <w:b/>
                <w:bCs/>
                <w:u w:val="single"/>
              </w:rPr>
              <w:t xml:space="preserve">Практические работы: </w:t>
            </w:r>
          </w:p>
          <w:p w:rsidR="00DE6519" w:rsidRPr="001D68CD" w:rsidRDefault="00DE6519" w:rsidP="00DE6519">
            <w:pPr>
              <w:numPr>
                <w:ilvl w:val="0"/>
                <w:numId w:val="11"/>
              </w:numPr>
              <w:snapToGrid w:val="0"/>
              <w:jc w:val="both"/>
              <w:rPr>
                <w:rFonts w:ascii="Times New Roman" w:eastAsia="Calibri" w:hAnsi="Times New Roman" w:cs="Times New Roman"/>
              </w:rPr>
            </w:pPr>
            <w:r w:rsidRPr="001D68CD">
              <w:rPr>
                <w:rFonts w:ascii="Times New Roman" w:eastAsia="Calibri" w:hAnsi="Times New Roman" w:cs="Times New Roman"/>
              </w:rPr>
              <w:t>Обозначение на контурной карте маршрутов путешествий, обозначение географических объектов.</w:t>
            </w:r>
          </w:p>
          <w:p w:rsidR="00DE6519" w:rsidRPr="001D68CD" w:rsidRDefault="00DE6519" w:rsidP="00DE6519">
            <w:pPr>
              <w:numPr>
                <w:ilvl w:val="0"/>
                <w:numId w:val="11"/>
              </w:numPr>
              <w:snapToGrid w:val="0"/>
              <w:jc w:val="both"/>
              <w:rPr>
                <w:rFonts w:ascii="Times New Roman" w:hAnsi="Times New Roman" w:cs="Times New Roman"/>
              </w:rPr>
            </w:pPr>
            <w:r w:rsidRPr="001D68CD">
              <w:rPr>
                <w:rFonts w:ascii="Times New Roman" w:eastAsia="Calibri" w:hAnsi="Times New Roman" w:cs="Times New Roman"/>
              </w:rPr>
              <w:t>Составление сводной таблицы «Имена русских первопроходцев и мореплавателей на карте мира».</w:t>
            </w:r>
          </w:p>
        </w:tc>
        <w:tc>
          <w:tcPr>
            <w:tcW w:w="1628" w:type="dxa"/>
          </w:tcPr>
          <w:p w:rsidR="00C016EE" w:rsidRDefault="00C016EE" w:rsidP="00DE651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C016EE" w:rsidRDefault="00C016EE" w:rsidP="00DE651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C016EE" w:rsidRDefault="00C016EE" w:rsidP="00DE651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E6519" w:rsidRPr="001D68CD" w:rsidRDefault="00DE6519" w:rsidP="00DE651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68CD">
              <w:rPr>
                <w:rFonts w:ascii="Times New Roman" w:hAnsi="Times New Roman" w:cs="Times New Roman"/>
                <w:b/>
              </w:rPr>
              <w:t>13</w:t>
            </w:r>
          </w:p>
        </w:tc>
      </w:tr>
      <w:tr w:rsidR="00DE6519" w:rsidRPr="001D68CD" w:rsidTr="008140F4">
        <w:tc>
          <w:tcPr>
            <w:tcW w:w="2140" w:type="dxa"/>
          </w:tcPr>
          <w:p w:rsidR="00DE6519" w:rsidRPr="001D68CD" w:rsidRDefault="00DE6519" w:rsidP="00DE651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68CD">
              <w:rPr>
                <w:rFonts w:ascii="Times New Roman" w:eastAsia="Calibri" w:hAnsi="Times New Roman" w:cs="Times New Roman"/>
                <w:b/>
                <w:bCs/>
              </w:rPr>
              <w:t>Путешествие по планете Земля</w:t>
            </w:r>
          </w:p>
        </w:tc>
        <w:tc>
          <w:tcPr>
            <w:tcW w:w="12109" w:type="dxa"/>
          </w:tcPr>
          <w:p w:rsidR="00DE6519" w:rsidRPr="001D68CD" w:rsidRDefault="00DE6519" w:rsidP="00DE6519">
            <w:pPr>
              <w:rPr>
                <w:rFonts w:ascii="Times New Roman" w:eastAsia="Calibri" w:hAnsi="Times New Roman" w:cs="Times New Roman"/>
              </w:rPr>
            </w:pPr>
            <w:r w:rsidRPr="001D68CD">
              <w:rPr>
                <w:rFonts w:ascii="Times New Roman" w:eastAsia="Calibri" w:hAnsi="Times New Roman" w:cs="Times New Roman"/>
              </w:rPr>
              <w:t xml:space="preserve">Мировой океан и его части. Характеристика океанов. Моря и их виды. Движения воды в океане. Течения. Взаимодействие океана с атмосферой и сушей. Значение Мирового океана для природы и человека. Особенности природы и населения материков Земли. </w:t>
            </w:r>
          </w:p>
          <w:p w:rsidR="00DE6519" w:rsidRPr="001D68CD" w:rsidRDefault="00DE6519" w:rsidP="00DE6519">
            <w:pPr>
              <w:rPr>
                <w:rFonts w:ascii="Times New Roman" w:eastAsia="Calibri" w:hAnsi="Times New Roman" w:cs="Times New Roman"/>
                <w:b/>
                <w:bCs/>
                <w:u w:val="single"/>
              </w:rPr>
            </w:pPr>
            <w:r w:rsidRPr="001D68CD">
              <w:rPr>
                <w:rFonts w:ascii="Times New Roman" w:eastAsia="Calibri" w:hAnsi="Times New Roman" w:cs="Times New Roman"/>
                <w:b/>
                <w:bCs/>
                <w:u w:val="single"/>
              </w:rPr>
              <w:t xml:space="preserve">Учебные понятия:  </w:t>
            </w:r>
          </w:p>
          <w:p w:rsidR="003945CC" w:rsidRPr="008140F4" w:rsidRDefault="00DE6519" w:rsidP="00DE6519">
            <w:pPr>
              <w:rPr>
                <w:rFonts w:ascii="Times New Roman" w:hAnsi="Times New Roman" w:cs="Times New Roman"/>
              </w:rPr>
            </w:pPr>
            <w:proofErr w:type="gramStart"/>
            <w:r w:rsidRPr="001D68CD">
              <w:rPr>
                <w:rFonts w:ascii="Times New Roman" w:eastAsia="Calibri" w:hAnsi="Times New Roman" w:cs="Times New Roman"/>
              </w:rPr>
              <w:t>Мировой океан, море, залив, пролив, окраинное, внутреннее и межостровное море, волна, течение, условия обитания, среда обитания, живой мир, нефть, газ, каменный уголь, руды, тундра, степь, землетрясение, водопад, планктон, ледник, на</w:t>
            </w:r>
            <w:r w:rsidRPr="001D68CD">
              <w:rPr>
                <w:rFonts w:ascii="Times New Roman" w:hAnsi="Times New Roman" w:cs="Times New Roman"/>
              </w:rPr>
              <w:t>учно-исследовательская станция.</w:t>
            </w:r>
            <w:proofErr w:type="gramEnd"/>
          </w:p>
          <w:p w:rsidR="00DE6519" w:rsidRPr="001D68CD" w:rsidRDefault="00DE6519" w:rsidP="00DE6519">
            <w:pPr>
              <w:rPr>
                <w:rFonts w:ascii="Times New Roman" w:eastAsia="Calibri" w:hAnsi="Times New Roman" w:cs="Times New Roman"/>
                <w:b/>
                <w:u w:val="single"/>
              </w:rPr>
            </w:pPr>
            <w:r w:rsidRPr="001D68CD">
              <w:rPr>
                <w:rFonts w:ascii="Times New Roman" w:eastAsia="Calibri" w:hAnsi="Times New Roman" w:cs="Times New Roman"/>
                <w:b/>
                <w:u w:val="single"/>
              </w:rPr>
              <w:t>Основные образовательные идеи:</w:t>
            </w:r>
          </w:p>
          <w:p w:rsidR="00DE6519" w:rsidRPr="001D68CD" w:rsidRDefault="00DE6519" w:rsidP="00DE6519">
            <w:pPr>
              <w:numPr>
                <w:ilvl w:val="0"/>
                <w:numId w:val="2"/>
              </w:numPr>
              <w:snapToGrid w:val="0"/>
              <w:jc w:val="both"/>
              <w:rPr>
                <w:rFonts w:ascii="Times New Roman" w:eastAsia="Calibri" w:hAnsi="Times New Roman" w:cs="Times New Roman"/>
              </w:rPr>
            </w:pPr>
            <w:r w:rsidRPr="001D68CD">
              <w:rPr>
                <w:rFonts w:ascii="Times New Roman" w:eastAsia="Calibri" w:hAnsi="Times New Roman" w:cs="Times New Roman"/>
              </w:rPr>
              <w:lastRenderedPageBreak/>
              <w:t>Мировой океан играет огромную роль в формировании природы Земли.</w:t>
            </w:r>
          </w:p>
          <w:p w:rsidR="00DE6519" w:rsidRPr="001D68CD" w:rsidRDefault="00DE6519" w:rsidP="00DE6519">
            <w:pPr>
              <w:numPr>
                <w:ilvl w:val="0"/>
                <w:numId w:val="2"/>
              </w:numPr>
              <w:snapToGrid w:val="0"/>
              <w:jc w:val="both"/>
              <w:rPr>
                <w:rFonts w:ascii="Times New Roman" w:eastAsia="Calibri" w:hAnsi="Times New Roman" w:cs="Times New Roman"/>
              </w:rPr>
            </w:pPr>
            <w:r w:rsidRPr="001D68CD">
              <w:rPr>
                <w:rFonts w:ascii="Times New Roman" w:eastAsia="Calibri" w:hAnsi="Times New Roman" w:cs="Times New Roman"/>
              </w:rPr>
              <w:t>Природа каждого материка уникальна.</w:t>
            </w:r>
          </w:p>
          <w:p w:rsidR="00DE6519" w:rsidRPr="001D68CD" w:rsidRDefault="00DE6519" w:rsidP="00DE6519">
            <w:pPr>
              <w:rPr>
                <w:rFonts w:ascii="Times New Roman" w:eastAsia="Calibri" w:hAnsi="Times New Roman" w:cs="Times New Roman"/>
                <w:b/>
                <w:bCs/>
                <w:u w:val="single"/>
              </w:rPr>
            </w:pPr>
            <w:r w:rsidRPr="001D68CD">
              <w:rPr>
                <w:rFonts w:ascii="Times New Roman" w:eastAsia="Calibri" w:hAnsi="Times New Roman" w:cs="Times New Roman"/>
                <w:b/>
                <w:bCs/>
                <w:u w:val="single"/>
              </w:rPr>
              <w:t xml:space="preserve">Практические работы: </w:t>
            </w:r>
          </w:p>
          <w:p w:rsidR="00DE6519" w:rsidRPr="001D68CD" w:rsidRDefault="00DE6519" w:rsidP="00DE6519">
            <w:pPr>
              <w:numPr>
                <w:ilvl w:val="0"/>
                <w:numId w:val="12"/>
              </w:numPr>
              <w:tabs>
                <w:tab w:val="left" w:pos="0"/>
              </w:tabs>
              <w:snapToGrid w:val="0"/>
              <w:jc w:val="both"/>
              <w:rPr>
                <w:rFonts w:ascii="Times New Roman" w:eastAsia="Calibri" w:hAnsi="Times New Roman" w:cs="Times New Roman"/>
              </w:rPr>
            </w:pPr>
            <w:r w:rsidRPr="001D68CD">
              <w:rPr>
                <w:rFonts w:ascii="Times New Roman" w:eastAsia="Calibri" w:hAnsi="Times New Roman" w:cs="Times New Roman"/>
              </w:rPr>
              <w:t>Обозначение на контурной карте материков и океанов Земли.</w:t>
            </w:r>
          </w:p>
          <w:p w:rsidR="00DE6519" w:rsidRPr="001D68CD" w:rsidRDefault="00DE6519" w:rsidP="00DE6519">
            <w:pPr>
              <w:numPr>
                <w:ilvl w:val="0"/>
                <w:numId w:val="12"/>
              </w:numPr>
              <w:tabs>
                <w:tab w:val="left" w:pos="0"/>
              </w:tabs>
              <w:snapToGrid w:val="0"/>
              <w:jc w:val="both"/>
              <w:rPr>
                <w:rFonts w:ascii="Times New Roman" w:hAnsi="Times New Roman" w:cs="Times New Roman"/>
              </w:rPr>
            </w:pPr>
            <w:r w:rsidRPr="001D68CD">
              <w:rPr>
                <w:rFonts w:ascii="Times New Roman" w:eastAsia="Calibri" w:hAnsi="Times New Roman" w:cs="Times New Roman"/>
              </w:rPr>
              <w:t>Обозначение на контурной карте крупнейших государств материка.</w:t>
            </w:r>
          </w:p>
        </w:tc>
        <w:tc>
          <w:tcPr>
            <w:tcW w:w="1628" w:type="dxa"/>
          </w:tcPr>
          <w:p w:rsidR="00DE6519" w:rsidRPr="001D68CD" w:rsidRDefault="00DE6519" w:rsidP="00DE651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68CD">
              <w:rPr>
                <w:rFonts w:ascii="Times New Roman" w:hAnsi="Times New Roman" w:cs="Times New Roman"/>
                <w:b/>
              </w:rPr>
              <w:lastRenderedPageBreak/>
              <w:t>10</w:t>
            </w:r>
          </w:p>
        </w:tc>
      </w:tr>
      <w:tr w:rsidR="00DE6519" w:rsidRPr="001D68CD" w:rsidTr="008140F4">
        <w:trPr>
          <w:trHeight w:val="2272"/>
        </w:trPr>
        <w:tc>
          <w:tcPr>
            <w:tcW w:w="2140" w:type="dxa"/>
          </w:tcPr>
          <w:p w:rsidR="00DE6519" w:rsidRPr="001D68CD" w:rsidRDefault="00DE6519" w:rsidP="00DE651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68CD">
              <w:rPr>
                <w:rFonts w:ascii="Times New Roman" w:eastAsia="Calibri" w:hAnsi="Times New Roman" w:cs="Times New Roman"/>
                <w:b/>
                <w:bCs/>
              </w:rPr>
              <w:lastRenderedPageBreak/>
              <w:t>Природа Земли</w:t>
            </w:r>
          </w:p>
        </w:tc>
        <w:tc>
          <w:tcPr>
            <w:tcW w:w="12109" w:type="dxa"/>
          </w:tcPr>
          <w:p w:rsidR="00DE6519" w:rsidRPr="001D68CD" w:rsidRDefault="00DE6519" w:rsidP="00DE6519">
            <w:pPr>
              <w:rPr>
                <w:rFonts w:ascii="Times New Roman" w:eastAsia="Calibri" w:hAnsi="Times New Roman" w:cs="Times New Roman"/>
              </w:rPr>
            </w:pPr>
            <w:r w:rsidRPr="001D68CD">
              <w:rPr>
                <w:rFonts w:ascii="Times New Roman" w:eastAsia="Calibri" w:hAnsi="Times New Roman" w:cs="Times New Roman"/>
              </w:rPr>
              <w:t xml:space="preserve">Что такое природа. Природные объекты. Географическая оболочка Земли и ее части: литосфера, атмосфера, гидросфера и биосфера. </w:t>
            </w:r>
          </w:p>
          <w:p w:rsidR="00DE6519" w:rsidRPr="001D68CD" w:rsidRDefault="00DE6519" w:rsidP="00DE6519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1D68CD">
              <w:rPr>
                <w:rFonts w:ascii="Times New Roman" w:eastAsia="Calibri" w:hAnsi="Times New Roman" w:cs="Times New Roman"/>
                <w:b/>
                <w:bCs/>
                <w:u w:val="single"/>
              </w:rPr>
              <w:t xml:space="preserve">Учебные понятия:  </w:t>
            </w:r>
          </w:p>
          <w:p w:rsidR="00DE6519" w:rsidRPr="001D68CD" w:rsidRDefault="00DE6519" w:rsidP="00DE6519">
            <w:pPr>
              <w:rPr>
                <w:rFonts w:ascii="Times New Roman" w:eastAsia="Calibri" w:hAnsi="Times New Roman" w:cs="Times New Roman"/>
              </w:rPr>
            </w:pPr>
            <w:r w:rsidRPr="001D68CD">
              <w:rPr>
                <w:rFonts w:ascii="Times New Roman" w:eastAsia="Calibri" w:hAnsi="Times New Roman" w:cs="Times New Roman"/>
              </w:rPr>
              <w:t>природа, объекты природы, литосфера, атмосфера, гидросфера, био</w:t>
            </w:r>
            <w:r w:rsidRPr="001D68CD">
              <w:rPr>
                <w:rFonts w:ascii="Times New Roman" w:hAnsi="Times New Roman" w:cs="Times New Roman"/>
              </w:rPr>
              <w:t>сфера, географическая оболочка.</w:t>
            </w:r>
          </w:p>
          <w:p w:rsidR="00DE6519" w:rsidRPr="001D68CD" w:rsidRDefault="00DE6519" w:rsidP="00DE6519">
            <w:pPr>
              <w:rPr>
                <w:rFonts w:ascii="Times New Roman" w:eastAsia="Calibri" w:hAnsi="Times New Roman" w:cs="Times New Roman"/>
                <w:b/>
                <w:u w:val="single"/>
              </w:rPr>
            </w:pPr>
            <w:r w:rsidRPr="001D68CD">
              <w:rPr>
                <w:rFonts w:ascii="Times New Roman" w:eastAsia="Calibri" w:hAnsi="Times New Roman" w:cs="Times New Roman"/>
                <w:b/>
                <w:u w:val="single"/>
              </w:rPr>
              <w:t>Основные образовательные идеи:</w:t>
            </w:r>
          </w:p>
          <w:p w:rsidR="00DE6519" w:rsidRPr="001D68CD" w:rsidRDefault="00DE6519" w:rsidP="00DE6519">
            <w:pPr>
              <w:numPr>
                <w:ilvl w:val="0"/>
                <w:numId w:val="2"/>
              </w:numPr>
              <w:snapToGrid w:val="0"/>
              <w:jc w:val="both"/>
              <w:rPr>
                <w:rFonts w:ascii="Times New Roman" w:eastAsia="Calibri" w:hAnsi="Times New Roman" w:cs="Times New Roman"/>
              </w:rPr>
            </w:pPr>
            <w:r w:rsidRPr="001D68CD">
              <w:rPr>
                <w:rFonts w:ascii="Times New Roman" w:eastAsia="Calibri" w:hAnsi="Times New Roman" w:cs="Times New Roman"/>
              </w:rPr>
              <w:t>Природа Земли — сложное сочетание разнообразных природных объектов.</w:t>
            </w:r>
          </w:p>
          <w:p w:rsidR="00DE6519" w:rsidRPr="001D68CD" w:rsidRDefault="00DE6519" w:rsidP="00DE6519">
            <w:pPr>
              <w:numPr>
                <w:ilvl w:val="0"/>
                <w:numId w:val="2"/>
              </w:numPr>
              <w:snapToGrid w:val="0"/>
              <w:jc w:val="both"/>
              <w:rPr>
                <w:rFonts w:ascii="Times New Roman" w:eastAsia="Calibri" w:hAnsi="Times New Roman" w:cs="Times New Roman"/>
              </w:rPr>
            </w:pPr>
            <w:r w:rsidRPr="001D68CD">
              <w:rPr>
                <w:rFonts w:ascii="Times New Roman" w:eastAsia="Calibri" w:hAnsi="Times New Roman" w:cs="Times New Roman"/>
              </w:rPr>
              <w:t>Природные оболочки взаимосвязаны и образуют географическую оболочку или природу Земли.</w:t>
            </w:r>
          </w:p>
          <w:p w:rsidR="00153551" w:rsidRPr="00C016EE" w:rsidRDefault="00DE6519" w:rsidP="00153551">
            <w:pPr>
              <w:rPr>
                <w:rFonts w:ascii="Times New Roman" w:eastAsia="Calibri" w:hAnsi="Times New Roman" w:cs="Times New Roman"/>
              </w:rPr>
            </w:pPr>
            <w:r w:rsidRPr="001D68CD">
              <w:rPr>
                <w:rFonts w:ascii="Times New Roman" w:eastAsia="Calibri" w:hAnsi="Times New Roman" w:cs="Times New Roman"/>
                <w:b/>
                <w:bCs/>
                <w:u w:val="single"/>
              </w:rPr>
              <w:t xml:space="preserve">Практические работы: </w:t>
            </w:r>
            <w:r w:rsidRPr="00153551">
              <w:rPr>
                <w:rFonts w:ascii="Times New Roman" w:eastAsia="Calibri" w:hAnsi="Times New Roman" w:cs="Times New Roman"/>
              </w:rPr>
              <w:t>Организация фенологических наблюдений в природе.</w:t>
            </w:r>
          </w:p>
        </w:tc>
        <w:tc>
          <w:tcPr>
            <w:tcW w:w="1628" w:type="dxa"/>
          </w:tcPr>
          <w:p w:rsidR="00DE6519" w:rsidRPr="001D68CD" w:rsidRDefault="00DE6519" w:rsidP="00DE651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68CD">
              <w:rPr>
                <w:rFonts w:ascii="Times New Roman" w:hAnsi="Times New Roman" w:cs="Times New Roman"/>
                <w:b/>
              </w:rPr>
              <w:t>3</w:t>
            </w:r>
          </w:p>
        </w:tc>
      </w:tr>
      <w:tr w:rsidR="00DE6519" w:rsidRPr="001D68CD" w:rsidTr="008140F4">
        <w:tc>
          <w:tcPr>
            <w:tcW w:w="2140" w:type="dxa"/>
          </w:tcPr>
          <w:p w:rsidR="00DE6519" w:rsidRPr="001D68CD" w:rsidRDefault="00DE6519" w:rsidP="00C016E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Повторение</w:t>
            </w:r>
          </w:p>
        </w:tc>
        <w:tc>
          <w:tcPr>
            <w:tcW w:w="12109" w:type="dxa"/>
          </w:tcPr>
          <w:p w:rsidR="00C016EE" w:rsidRPr="001D68CD" w:rsidRDefault="00C016EE" w:rsidP="00C016E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28" w:type="dxa"/>
          </w:tcPr>
          <w:p w:rsidR="00DE6519" w:rsidRPr="001D68CD" w:rsidRDefault="00DE6519" w:rsidP="00DE651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68CD">
              <w:rPr>
                <w:rFonts w:ascii="Times New Roman" w:hAnsi="Times New Roman" w:cs="Times New Roman"/>
                <w:b/>
              </w:rPr>
              <w:t>2</w:t>
            </w:r>
          </w:p>
        </w:tc>
      </w:tr>
    </w:tbl>
    <w:p w:rsidR="00DE6519" w:rsidRPr="001D68CD" w:rsidRDefault="00DE6519" w:rsidP="00DE6519">
      <w:pPr>
        <w:jc w:val="center"/>
        <w:rPr>
          <w:rFonts w:ascii="Times New Roman" w:eastAsia="PragmaticaCondC" w:hAnsi="Times New Roman" w:cs="Times New Roman"/>
          <w:b/>
        </w:rPr>
      </w:pPr>
    </w:p>
    <w:p w:rsidR="00C60804" w:rsidRDefault="00C60804" w:rsidP="00C60804">
      <w:pPr>
        <w:keepNext/>
        <w:keepLines/>
        <w:contextualSpacing/>
        <w:jc w:val="center"/>
        <w:rPr>
          <w:rFonts w:ascii="Times New Roman" w:hAnsi="Times New Roman" w:cs="Times New Roman"/>
          <w:b/>
        </w:rPr>
      </w:pPr>
      <w:r w:rsidRPr="002F2C39">
        <w:rPr>
          <w:rFonts w:ascii="Times New Roman" w:hAnsi="Times New Roman" w:cs="Times New Roman"/>
          <w:b/>
        </w:rPr>
        <w:t>Тематическое планирование</w:t>
      </w:r>
      <w:r w:rsidR="00F05FC3">
        <w:rPr>
          <w:rFonts w:ascii="Times New Roman" w:hAnsi="Times New Roman" w:cs="Times New Roman"/>
          <w:b/>
        </w:rPr>
        <w:t xml:space="preserve"> </w:t>
      </w:r>
      <w:r w:rsidRPr="002F2C39">
        <w:rPr>
          <w:rFonts w:ascii="Times New Roman" w:hAnsi="Times New Roman" w:cs="Times New Roman"/>
          <w:b/>
        </w:rPr>
        <w:t xml:space="preserve">с учетом рабочей программы воспитания </w:t>
      </w:r>
    </w:p>
    <w:p w:rsidR="00C60804" w:rsidRPr="00B627A0" w:rsidRDefault="00C60804" w:rsidP="00C60804">
      <w:pPr>
        <w:keepNext/>
        <w:keepLines/>
        <w:contextualSpacing/>
        <w:jc w:val="center"/>
        <w:rPr>
          <w:rFonts w:ascii="Times New Roman" w:hAnsi="Times New Roman" w:cs="Times New Roman"/>
          <w:b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11"/>
        <w:gridCol w:w="3144"/>
        <w:gridCol w:w="10246"/>
        <w:gridCol w:w="1276"/>
      </w:tblGrid>
      <w:tr w:rsidR="008A386D" w:rsidRPr="00536906" w:rsidTr="00492BBB">
        <w:trPr>
          <w:trHeight w:val="702"/>
        </w:trPr>
        <w:tc>
          <w:tcPr>
            <w:tcW w:w="1211" w:type="dxa"/>
          </w:tcPr>
          <w:p w:rsidR="008A386D" w:rsidRPr="00536906" w:rsidRDefault="008A386D" w:rsidP="00AF5ABD">
            <w:pPr>
              <w:rPr>
                <w:rFonts w:ascii="Times New Roman" w:hAnsi="Times New Roman" w:cs="Times New Roman"/>
                <w:lang w:val="en-US"/>
              </w:rPr>
            </w:pPr>
            <w:r w:rsidRPr="00536906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536906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536906">
              <w:rPr>
                <w:rFonts w:ascii="Times New Roman" w:hAnsi="Times New Roman" w:cs="Times New Roman"/>
              </w:rPr>
              <w:t>/</w:t>
            </w:r>
            <w:proofErr w:type="spellStart"/>
            <w:r w:rsidRPr="00536906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3144" w:type="dxa"/>
          </w:tcPr>
          <w:p w:rsidR="008A386D" w:rsidRPr="00536906" w:rsidRDefault="008A386D" w:rsidP="00AF5ABD">
            <w:pPr>
              <w:rPr>
                <w:rFonts w:ascii="Times New Roman" w:hAnsi="Times New Roman" w:cs="Times New Roman"/>
              </w:rPr>
            </w:pPr>
            <w:r w:rsidRPr="00536906">
              <w:rPr>
                <w:rFonts w:ascii="Times New Roman" w:hAnsi="Times New Roman" w:cs="Times New Roman"/>
              </w:rPr>
              <w:t>Тема раздела</w:t>
            </w:r>
          </w:p>
        </w:tc>
        <w:tc>
          <w:tcPr>
            <w:tcW w:w="10246" w:type="dxa"/>
          </w:tcPr>
          <w:p w:rsidR="008A386D" w:rsidRDefault="008A386D" w:rsidP="00AF5ABD">
            <w:pPr>
              <w:jc w:val="center"/>
              <w:rPr>
                <w:rFonts w:ascii="Times New Roman" w:hAnsi="Times New Roman" w:cs="Times New Roman"/>
              </w:rPr>
            </w:pPr>
            <w:r w:rsidRPr="00536906">
              <w:rPr>
                <w:rFonts w:ascii="Times New Roman" w:hAnsi="Times New Roman" w:cs="Times New Roman"/>
              </w:rPr>
              <w:t>Модуль воспитательной программы</w:t>
            </w:r>
          </w:p>
          <w:p w:rsidR="008A386D" w:rsidRPr="00536906" w:rsidRDefault="008A386D" w:rsidP="00AF5ABD">
            <w:pPr>
              <w:jc w:val="center"/>
              <w:rPr>
                <w:rFonts w:ascii="Times New Roman" w:hAnsi="Times New Roman" w:cs="Times New Roman"/>
              </w:rPr>
            </w:pPr>
            <w:r w:rsidRPr="00536906">
              <w:rPr>
                <w:rFonts w:ascii="Times New Roman" w:hAnsi="Times New Roman" w:cs="Times New Roman"/>
              </w:rPr>
              <w:t>«Школьный урок»</w:t>
            </w:r>
          </w:p>
        </w:tc>
        <w:tc>
          <w:tcPr>
            <w:tcW w:w="1276" w:type="dxa"/>
          </w:tcPr>
          <w:p w:rsidR="008A386D" w:rsidRPr="00536906" w:rsidRDefault="008A386D" w:rsidP="00AF5ABD">
            <w:pPr>
              <w:rPr>
                <w:rFonts w:ascii="Times New Roman" w:hAnsi="Times New Roman" w:cs="Times New Roman"/>
              </w:rPr>
            </w:pPr>
            <w:r w:rsidRPr="00536906">
              <w:rPr>
                <w:rFonts w:ascii="Times New Roman" w:hAnsi="Times New Roman" w:cs="Times New Roman"/>
              </w:rPr>
              <w:t xml:space="preserve">Кол – </w:t>
            </w:r>
            <w:proofErr w:type="gramStart"/>
            <w:r w:rsidRPr="00536906">
              <w:rPr>
                <w:rFonts w:ascii="Times New Roman" w:hAnsi="Times New Roman" w:cs="Times New Roman"/>
              </w:rPr>
              <w:t>во</w:t>
            </w:r>
            <w:proofErr w:type="gramEnd"/>
            <w:r w:rsidRPr="00536906">
              <w:rPr>
                <w:rFonts w:ascii="Times New Roman" w:hAnsi="Times New Roman" w:cs="Times New Roman"/>
              </w:rPr>
              <w:t xml:space="preserve"> часов</w:t>
            </w:r>
          </w:p>
        </w:tc>
      </w:tr>
      <w:tr w:rsidR="008A386D" w:rsidRPr="00536906" w:rsidTr="00492BBB">
        <w:trPr>
          <w:trHeight w:val="1417"/>
        </w:trPr>
        <w:tc>
          <w:tcPr>
            <w:tcW w:w="1211" w:type="dxa"/>
          </w:tcPr>
          <w:p w:rsidR="008A386D" w:rsidRPr="00536906" w:rsidRDefault="008A386D" w:rsidP="00AF5A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1-2</w:t>
            </w:r>
          </w:p>
        </w:tc>
        <w:tc>
          <w:tcPr>
            <w:tcW w:w="3144" w:type="dxa"/>
          </w:tcPr>
          <w:p w:rsidR="008A386D" w:rsidRPr="00536906" w:rsidRDefault="008A386D" w:rsidP="00AF5ABD">
            <w:pPr>
              <w:rPr>
                <w:rFonts w:ascii="Times New Roman" w:hAnsi="Times New Roman" w:cs="Times New Roman"/>
              </w:rPr>
            </w:pPr>
            <w:r w:rsidRPr="001D68CD">
              <w:rPr>
                <w:rFonts w:ascii="Times New Roman" w:hAnsi="Times New Roman" w:cs="Times New Roman"/>
                <w:b/>
                <w:kern w:val="2"/>
              </w:rPr>
              <w:t>Введение</w:t>
            </w:r>
            <w:r>
              <w:rPr>
                <w:rFonts w:ascii="Times New Roman" w:hAnsi="Times New Roman" w:cs="Times New Roman"/>
                <w:b/>
                <w:kern w:val="2"/>
                <w:lang w:val="tt-RU"/>
              </w:rPr>
              <w:t>. Наука география</w:t>
            </w:r>
          </w:p>
        </w:tc>
        <w:tc>
          <w:tcPr>
            <w:tcW w:w="10246" w:type="dxa"/>
          </w:tcPr>
          <w:p w:rsidR="008A386D" w:rsidRPr="00AC5ADE" w:rsidRDefault="008A386D" w:rsidP="00AF5ABD">
            <w:pPr>
              <w:rPr>
                <w:rFonts w:ascii="Times New Roman CYR" w:hAnsi="Times New Roman CYR"/>
                <w:b/>
              </w:rPr>
            </w:pPr>
            <w:r w:rsidRPr="00AC5ADE">
              <w:rPr>
                <w:rFonts w:ascii="Times New Roman CYR" w:hAnsi="Times New Roman CYR"/>
                <w:b/>
              </w:rPr>
              <w:t>Сентябрь</w:t>
            </w:r>
          </w:p>
          <w:p w:rsidR="008A386D" w:rsidRDefault="008A386D" w:rsidP="00AF5ABD">
            <w:pPr>
              <w:rPr>
                <w:rFonts w:ascii="Times New Roman CYR" w:hAnsi="Times New Roman CYR"/>
              </w:rPr>
            </w:pPr>
            <w:r w:rsidRPr="005500D6">
              <w:rPr>
                <w:rFonts w:ascii="Times New Roman CYR" w:hAnsi="Times New Roman CYR"/>
              </w:rPr>
              <w:t>День знаний</w:t>
            </w:r>
          </w:p>
          <w:p w:rsidR="008A386D" w:rsidRPr="00F743DC" w:rsidRDefault="008A386D" w:rsidP="00AF5ABD">
            <w:pPr>
              <w:rPr>
                <w:rFonts w:ascii="Times New Roman CYR" w:hAnsi="Times New Roman CYR"/>
              </w:rPr>
            </w:pPr>
            <w:r w:rsidRPr="005500D6">
              <w:rPr>
                <w:rFonts w:ascii="Times New Roman CYR" w:hAnsi="Times New Roman CYR"/>
              </w:rPr>
              <w:t>Всероссийский открытый урок «ОБЖ» (урок подготовки детей к действиям в условиях различного рода чрезвычайных ситуаций)</w:t>
            </w:r>
          </w:p>
          <w:p w:rsidR="00F743DC" w:rsidRPr="00492BBB" w:rsidRDefault="00F743DC" w:rsidP="00492BBB">
            <w:pPr>
              <w:adjustRightInd w:val="0"/>
              <w:jc w:val="both"/>
              <w:rPr>
                <w:rFonts w:ascii="Times New Roman" w:eastAsiaTheme="minorEastAsia" w:hAnsi="Times New Roman" w:cs="Times New Roman"/>
              </w:rPr>
            </w:pPr>
            <w:r>
              <w:rPr>
                <w:rStyle w:val="CharAttribute501"/>
                <w:rFonts w:eastAsia="№Е" w:hAnsi="Times New Roman" w:cs="Times New Roman"/>
                <w:i w:val="0"/>
                <w:sz w:val="24"/>
                <w:u w:val="none"/>
              </w:rPr>
              <w:t>У</w:t>
            </w:r>
            <w:r w:rsidRPr="00F743DC">
              <w:rPr>
                <w:rStyle w:val="CharAttribute501"/>
                <w:rFonts w:eastAsia="№Е" w:hAnsi="Times New Roman" w:cs="Times New Roman"/>
                <w:i w:val="0"/>
                <w:sz w:val="24"/>
                <w:u w:val="none"/>
              </w:rPr>
              <w:t xml:space="preserve">становление доверительных отношений между педагогическим работником </w:t>
            </w:r>
            <w:r w:rsidRPr="00F743DC">
              <w:rPr>
                <w:rStyle w:val="CharAttribute501"/>
                <w:rFonts w:eastAsia="№Е" w:hAnsi="Times New Roman" w:cs="Times New Roman"/>
                <w:i w:val="0"/>
                <w:sz w:val="24"/>
                <w:u w:val="none"/>
              </w:rPr>
              <w:br/>
              <w:t xml:space="preserve">и его </w:t>
            </w:r>
            <w:proofErr w:type="gramStart"/>
            <w:r w:rsidRPr="00F743DC">
              <w:rPr>
                <w:rStyle w:val="CharAttribute501"/>
                <w:rFonts w:eastAsia="№Е" w:hAnsi="Times New Roman" w:cs="Times New Roman"/>
                <w:i w:val="0"/>
                <w:sz w:val="24"/>
                <w:u w:val="none"/>
              </w:rPr>
              <w:t>обучающимися</w:t>
            </w:r>
            <w:proofErr w:type="gramEnd"/>
            <w:r w:rsidRPr="00F743DC">
              <w:rPr>
                <w:rStyle w:val="CharAttribute501"/>
                <w:rFonts w:eastAsia="№Е" w:hAnsi="Times New Roman" w:cs="Times New Roman"/>
                <w:i w:val="0"/>
                <w:sz w:val="24"/>
                <w:u w:val="none"/>
              </w:rPr>
              <w:t>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их познавательной деятельности;</w:t>
            </w:r>
          </w:p>
        </w:tc>
        <w:tc>
          <w:tcPr>
            <w:tcW w:w="1276" w:type="dxa"/>
          </w:tcPr>
          <w:p w:rsidR="008A386D" w:rsidRPr="00536906" w:rsidRDefault="008A386D" w:rsidP="00AF5A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8A386D" w:rsidRPr="00536906" w:rsidTr="00492BBB">
        <w:trPr>
          <w:trHeight w:val="405"/>
        </w:trPr>
        <w:tc>
          <w:tcPr>
            <w:tcW w:w="1211" w:type="dxa"/>
          </w:tcPr>
          <w:p w:rsidR="008A386D" w:rsidRDefault="008A386D" w:rsidP="00AF5A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3-7</w:t>
            </w:r>
          </w:p>
        </w:tc>
        <w:tc>
          <w:tcPr>
            <w:tcW w:w="3144" w:type="dxa"/>
          </w:tcPr>
          <w:p w:rsidR="008A386D" w:rsidRPr="001D68CD" w:rsidRDefault="008A386D" w:rsidP="00AF5ABD">
            <w:pPr>
              <w:rPr>
                <w:rFonts w:ascii="Times New Roman" w:hAnsi="Times New Roman" w:cs="Times New Roman"/>
                <w:b/>
                <w:kern w:val="2"/>
              </w:rPr>
            </w:pPr>
            <w:r w:rsidRPr="001D68CD">
              <w:rPr>
                <w:rFonts w:ascii="Times New Roman" w:hAnsi="Times New Roman" w:cs="Times New Roman"/>
                <w:b/>
              </w:rPr>
              <w:t>Земля и её изображение</w:t>
            </w:r>
          </w:p>
        </w:tc>
        <w:tc>
          <w:tcPr>
            <w:tcW w:w="10246" w:type="dxa"/>
          </w:tcPr>
          <w:p w:rsidR="00F05FC3" w:rsidRDefault="00F05FC3" w:rsidP="00F05FC3">
            <w:pPr>
              <w:rPr>
                <w:rFonts w:ascii="Times New Roman CYR" w:hAnsi="Times New Roman CYR"/>
              </w:rPr>
            </w:pPr>
            <w:r w:rsidRPr="005500D6">
              <w:rPr>
                <w:rFonts w:ascii="Times New Roman CYR" w:hAnsi="Times New Roman CYR"/>
              </w:rPr>
              <w:t>День солидарности в борьбе с терроризмом</w:t>
            </w:r>
          </w:p>
          <w:p w:rsidR="00F05FC3" w:rsidRDefault="00F05FC3" w:rsidP="00F05FC3">
            <w:pPr>
              <w:rPr>
                <w:rFonts w:ascii="Times New Roman CYR" w:hAnsi="Times New Roman CYR"/>
              </w:rPr>
            </w:pPr>
            <w:r w:rsidRPr="005500D6">
              <w:rPr>
                <w:rFonts w:ascii="Times New Roman CYR" w:hAnsi="Times New Roman CYR"/>
              </w:rPr>
              <w:t>Международный день распространения грамотности</w:t>
            </w:r>
          </w:p>
          <w:p w:rsidR="008A386D" w:rsidRDefault="008A386D" w:rsidP="00AF5ABD">
            <w:pPr>
              <w:rPr>
                <w:rFonts w:ascii="Times New Roman CYR" w:hAnsi="Times New Roman CYR"/>
              </w:rPr>
            </w:pPr>
            <w:r w:rsidRPr="005500D6">
              <w:rPr>
                <w:rFonts w:ascii="Times New Roman CYR" w:hAnsi="Times New Roman CYR"/>
              </w:rPr>
              <w:t>Неделя безопасности дорожного движения</w:t>
            </w:r>
          </w:p>
          <w:p w:rsidR="008A386D" w:rsidRPr="00AC5ADE" w:rsidRDefault="008A386D" w:rsidP="00AF5ABD">
            <w:pPr>
              <w:rPr>
                <w:rFonts w:ascii="Times New Roman CYR" w:hAnsi="Times New Roman CYR"/>
                <w:b/>
              </w:rPr>
            </w:pPr>
            <w:r w:rsidRPr="00AC5ADE">
              <w:rPr>
                <w:rFonts w:ascii="Times New Roman CYR" w:hAnsi="Times New Roman CYR"/>
                <w:b/>
              </w:rPr>
              <w:t>Октябрь</w:t>
            </w:r>
          </w:p>
          <w:p w:rsidR="008A386D" w:rsidRDefault="008A386D" w:rsidP="00AF5ABD">
            <w:pPr>
              <w:rPr>
                <w:rFonts w:ascii="Times New Roman CYR" w:hAnsi="Times New Roman CYR"/>
              </w:rPr>
            </w:pPr>
            <w:r w:rsidRPr="005500D6">
              <w:rPr>
                <w:rFonts w:ascii="Times New Roman CYR" w:hAnsi="Times New Roman CYR"/>
              </w:rPr>
              <w:t xml:space="preserve">Всероссийский открытый урок «ОБЖ» (приуроченный ко </w:t>
            </w:r>
            <w:proofErr w:type="spellStart"/>
            <w:r w:rsidRPr="005500D6">
              <w:rPr>
                <w:rFonts w:ascii="Times New Roman CYR" w:hAnsi="Times New Roman CYR"/>
              </w:rPr>
              <w:t>Днюгражданской</w:t>
            </w:r>
            <w:proofErr w:type="spellEnd"/>
            <w:r w:rsidRPr="005500D6">
              <w:rPr>
                <w:rFonts w:ascii="Times New Roman CYR" w:hAnsi="Times New Roman CYR"/>
              </w:rPr>
              <w:t xml:space="preserve"> обороны Российской Федерации)</w:t>
            </w:r>
          </w:p>
          <w:p w:rsidR="008A386D" w:rsidRDefault="008A386D" w:rsidP="00AF5ABD">
            <w:pPr>
              <w:rPr>
                <w:rFonts w:ascii="Times New Roman CYR" w:hAnsi="Times New Roman CYR"/>
              </w:rPr>
            </w:pPr>
            <w:r w:rsidRPr="005500D6">
              <w:rPr>
                <w:rFonts w:ascii="Times New Roman CYR" w:hAnsi="Times New Roman CYR"/>
              </w:rPr>
              <w:t>Международный день учителя</w:t>
            </w:r>
          </w:p>
          <w:p w:rsidR="00F743DC" w:rsidRPr="00405B5A" w:rsidRDefault="00F743DC" w:rsidP="00F743DC">
            <w:pPr>
              <w:adjustRightInd w:val="0"/>
              <w:ind w:right="-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405B5A">
              <w:rPr>
                <w:rFonts w:ascii="Times New Roman" w:hAnsi="Times New Roman" w:cs="Times New Roman"/>
              </w:rPr>
              <w:t xml:space="preserve">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  <w:p w:rsidR="008A386D" w:rsidRPr="00F05FC3" w:rsidRDefault="008A386D" w:rsidP="00AF5ABD">
            <w:pPr>
              <w:rPr>
                <w:rFonts w:ascii="Times New Roman CYR" w:hAnsi="Times New Roman CYR"/>
              </w:rPr>
            </w:pPr>
          </w:p>
        </w:tc>
        <w:tc>
          <w:tcPr>
            <w:tcW w:w="1276" w:type="dxa"/>
          </w:tcPr>
          <w:p w:rsidR="008A386D" w:rsidRDefault="008A386D" w:rsidP="00AF5A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8A386D" w:rsidRPr="00536906" w:rsidTr="00492BBB">
        <w:trPr>
          <w:trHeight w:val="554"/>
        </w:trPr>
        <w:tc>
          <w:tcPr>
            <w:tcW w:w="1211" w:type="dxa"/>
          </w:tcPr>
          <w:p w:rsidR="008A386D" w:rsidRDefault="008A386D" w:rsidP="00AF5A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8-20</w:t>
            </w:r>
          </w:p>
        </w:tc>
        <w:tc>
          <w:tcPr>
            <w:tcW w:w="3144" w:type="dxa"/>
          </w:tcPr>
          <w:p w:rsidR="008A386D" w:rsidRPr="001D68CD" w:rsidRDefault="008A386D" w:rsidP="00AF5ABD">
            <w:pPr>
              <w:rPr>
                <w:rFonts w:ascii="Times New Roman" w:hAnsi="Times New Roman" w:cs="Times New Roman"/>
                <w:b/>
              </w:rPr>
            </w:pPr>
            <w:r w:rsidRPr="001D68CD">
              <w:rPr>
                <w:rFonts w:ascii="Times New Roman" w:hAnsi="Times New Roman" w:cs="Times New Roman"/>
                <w:b/>
              </w:rPr>
              <w:t>История географических открытий</w:t>
            </w:r>
          </w:p>
        </w:tc>
        <w:tc>
          <w:tcPr>
            <w:tcW w:w="10246" w:type="dxa"/>
          </w:tcPr>
          <w:p w:rsidR="008A386D" w:rsidRDefault="008A386D" w:rsidP="00AF5ABD">
            <w:pPr>
              <w:tabs>
                <w:tab w:val="left" w:pos="916"/>
              </w:tabs>
              <w:rPr>
                <w:rFonts w:ascii="Times New Roman CYR" w:hAnsi="Times New Roman CYR"/>
              </w:rPr>
            </w:pPr>
            <w:r w:rsidRPr="00E32D0B">
              <w:rPr>
                <w:rFonts w:ascii="Times New Roman CYR" w:hAnsi="Times New Roman CYR"/>
              </w:rPr>
              <w:t xml:space="preserve">Международный день школьных библиотек </w:t>
            </w:r>
          </w:p>
          <w:p w:rsidR="008A386D" w:rsidRPr="00AC5ADE" w:rsidRDefault="008A386D" w:rsidP="00AF5ABD">
            <w:pPr>
              <w:tabs>
                <w:tab w:val="left" w:pos="916"/>
              </w:tabs>
              <w:rPr>
                <w:rFonts w:ascii="Times New Roman CYR" w:hAnsi="Times New Roman CYR"/>
                <w:b/>
              </w:rPr>
            </w:pPr>
            <w:r w:rsidRPr="00AC5ADE">
              <w:rPr>
                <w:rFonts w:ascii="Times New Roman CYR" w:hAnsi="Times New Roman CYR"/>
                <w:b/>
              </w:rPr>
              <w:t>Ноябрь</w:t>
            </w:r>
          </w:p>
          <w:p w:rsidR="008A386D" w:rsidRDefault="008A386D" w:rsidP="00AF5ABD">
            <w:pPr>
              <w:rPr>
                <w:rFonts w:ascii="Times New Roman CYR" w:hAnsi="Times New Roman CYR"/>
              </w:rPr>
            </w:pPr>
            <w:r w:rsidRPr="00E32D0B">
              <w:rPr>
                <w:rFonts w:ascii="Times New Roman CYR" w:hAnsi="Times New Roman CYR"/>
              </w:rPr>
              <w:t>День народного единства</w:t>
            </w:r>
          </w:p>
          <w:p w:rsidR="008A386D" w:rsidRDefault="008A386D" w:rsidP="00AF5ABD">
            <w:pPr>
              <w:rPr>
                <w:rFonts w:ascii="Times New Roman CYR" w:hAnsi="Times New Roman CYR"/>
              </w:rPr>
            </w:pPr>
            <w:r w:rsidRPr="00E32D0B">
              <w:rPr>
                <w:rFonts w:ascii="Times New Roman CYR" w:hAnsi="Times New Roman CYR"/>
              </w:rPr>
              <w:t>Международный день толерантности</w:t>
            </w:r>
          </w:p>
          <w:p w:rsidR="008A386D" w:rsidRDefault="008A386D" w:rsidP="00AF5ABD">
            <w:pPr>
              <w:rPr>
                <w:rFonts w:ascii="Times New Roman CYR" w:hAnsi="Times New Roman CYR"/>
              </w:rPr>
            </w:pPr>
            <w:r w:rsidRPr="00E32D0B">
              <w:rPr>
                <w:rFonts w:ascii="Times New Roman CYR" w:hAnsi="Times New Roman CYR"/>
              </w:rPr>
              <w:t>День матери в России</w:t>
            </w:r>
          </w:p>
          <w:p w:rsidR="008A386D" w:rsidRPr="00AC5ADE" w:rsidRDefault="008A386D" w:rsidP="00AF5ABD">
            <w:pPr>
              <w:rPr>
                <w:rFonts w:ascii="Times New Roman CYR" w:hAnsi="Times New Roman CYR"/>
                <w:b/>
              </w:rPr>
            </w:pPr>
            <w:r w:rsidRPr="00AC5ADE">
              <w:rPr>
                <w:rFonts w:ascii="Times New Roman CYR" w:hAnsi="Times New Roman CYR"/>
                <w:b/>
              </w:rPr>
              <w:t>Декабрь</w:t>
            </w:r>
          </w:p>
          <w:p w:rsidR="008A386D" w:rsidRDefault="008A386D" w:rsidP="00AF5ABD">
            <w:pPr>
              <w:rPr>
                <w:rFonts w:ascii="Times New Roman CYR" w:hAnsi="Times New Roman CYR"/>
              </w:rPr>
            </w:pPr>
            <w:r w:rsidRPr="00E32D0B">
              <w:rPr>
                <w:rFonts w:ascii="Times New Roman CYR" w:hAnsi="Times New Roman CYR"/>
              </w:rPr>
              <w:t xml:space="preserve">Всемирный день борьбы со </w:t>
            </w:r>
            <w:proofErr w:type="spellStart"/>
            <w:r w:rsidRPr="00E32D0B">
              <w:rPr>
                <w:rFonts w:ascii="Times New Roman CYR" w:hAnsi="Times New Roman CYR"/>
              </w:rPr>
              <w:t>СПИДом</w:t>
            </w:r>
            <w:proofErr w:type="spellEnd"/>
          </w:p>
          <w:p w:rsidR="008A386D" w:rsidRDefault="008A386D" w:rsidP="00AF5ABD">
            <w:pPr>
              <w:rPr>
                <w:rFonts w:ascii="Times New Roman CYR" w:hAnsi="Times New Roman CYR"/>
              </w:rPr>
            </w:pPr>
            <w:r w:rsidRPr="00E32D0B">
              <w:rPr>
                <w:rFonts w:ascii="Times New Roman CYR" w:hAnsi="Times New Roman CYR"/>
              </w:rPr>
              <w:t>День Неизвестного Солдата</w:t>
            </w:r>
          </w:p>
          <w:p w:rsidR="008A386D" w:rsidRDefault="008A386D" w:rsidP="00AF5ABD">
            <w:pPr>
              <w:rPr>
                <w:rFonts w:ascii="Times New Roman CYR" w:hAnsi="Times New Roman CYR"/>
              </w:rPr>
            </w:pPr>
            <w:r w:rsidRPr="00E32D0B">
              <w:rPr>
                <w:rFonts w:ascii="Times New Roman CYR" w:hAnsi="Times New Roman CYR"/>
              </w:rPr>
              <w:t>Международный день инвалидов</w:t>
            </w:r>
          </w:p>
          <w:p w:rsidR="008A386D" w:rsidRDefault="008A386D" w:rsidP="00AF5ABD">
            <w:pPr>
              <w:rPr>
                <w:rFonts w:ascii="Times New Roman CYR" w:hAnsi="Times New Roman CYR"/>
              </w:rPr>
            </w:pPr>
            <w:r w:rsidRPr="00E32D0B">
              <w:rPr>
                <w:rFonts w:ascii="Times New Roman CYR" w:hAnsi="Times New Roman CYR"/>
              </w:rPr>
              <w:t>День Героев Отечества</w:t>
            </w:r>
          </w:p>
          <w:p w:rsidR="008A386D" w:rsidRDefault="008A386D" w:rsidP="00AF5ABD">
            <w:pPr>
              <w:rPr>
                <w:rFonts w:ascii="Times New Roman CYR" w:hAnsi="Times New Roman CYR"/>
              </w:rPr>
            </w:pPr>
            <w:r w:rsidRPr="00E32D0B">
              <w:rPr>
                <w:rFonts w:ascii="Times New Roman CYR" w:hAnsi="Times New Roman CYR"/>
              </w:rPr>
              <w:t>Единый урок «Права человека»</w:t>
            </w:r>
          </w:p>
          <w:p w:rsidR="008A386D" w:rsidRPr="00BB454D" w:rsidRDefault="008A386D" w:rsidP="00AF5ABD">
            <w:pPr>
              <w:rPr>
                <w:rFonts w:ascii="Times New Roman CYR" w:hAnsi="Times New Roman CYR"/>
              </w:rPr>
            </w:pPr>
            <w:r w:rsidRPr="00E32D0B">
              <w:rPr>
                <w:rFonts w:ascii="Times New Roman CYR" w:hAnsi="Times New Roman CYR"/>
              </w:rPr>
              <w:t>День Конституции Российской Федерации</w:t>
            </w:r>
          </w:p>
          <w:p w:rsidR="008A386D" w:rsidRPr="00AC5ADE" w:rsidRDefault="008A386D" w:rsidP="00AF5ABD">
            <w:pPr>
              <w:rPr>
                <w:rFonts w:ascii="Times New Roman CYR" w:hAnsi="Times New Roman CYR"/>
                <w:b/>
              </w:rPr>
            </w:pPr>
            <w:r w:rsidRPr="00AC5ADE">
              <w:rPr>
                <w:rFonts w:ascii="Times New Roman CYR" w:hAnsi="Times New Roman CYR"/>
                <w:b/>
              </w:rPr>
              <w:t>Январь</w:t>
            </w:r>
          </w:p>
          <w:p w:rsidR="008A386D" w:rsidRDefault="008A386D" w:rsidP="00AF5ABD">
            <w:pPr>
              <w:rPr>
                <w:rFonts w:ascii="Times New Roman CYR" w:hAnsi="Times New Roman CYR"/>
              </w:rPr>
            </w:pPr>
            <w:r w:rsidRPr="00E32D0B">
              <w:rPr>
                <w:rFonts w:ascii="Times New Roman CYR" w:hAnsi="Times New Roman CYR"/>
              </w:rPr>
              <w:t xml:space="preserve">День полного освобождения Ленинграда от </w:t>
            </w:r>
            <w:proofErr w:type="spellStart"/>
            <w:r w:rsidRPr="00E32D0B">
              <w:rPr>
                <w:rFonts w:ascii="Times New Roman CYR" w:hAnsi="Times New Roman CYR"/>
              </w:rPr>
              <w:t>фашистскойблокады</w:t>
            </w:r>
            <w:proofErr w:type="spellEnd"/>
            <w:r w:rsidRPr="00E32D0B">
              <w:rPr>
                <w:rFonts w:ascii="Times New Roman CYR" w:hAnsi="Times New Roman CYR"/>
              </w:rPr>
              <w:t xml:space="preserve"> (1944 год)</w:t>
            </w:r>
          </w:p>
          <w:p w:rsidR="00F743DC" w:rsidRPr="00F743DC" w:rsidRDefault="00F743DC" w:rsidP="00AF5ABD">
            <w:pPr>
              <w:rPr>
                <w:rFonts w:ascii="Times New Roman CYR" w:hAnsi="Times New Roman CYR"/>
                <w:i/>
              </w:rPr>
            </w:pPr>
            <w:r>
              <w:rPr>
                <w:rStyle w:val="CharAttribute501"/>
                <w:rFonts w:eastAsia="№Е" w:hAnsi="Times New Roman" w:cs="Times New Roman"/>
                <w:i w:val="0"/>
                <w:sz w:val="24"/>
                <w:u w:val="none"/>
              </w:rPr>
              <w:t>И</w:t>
            </w:r>
            <w:r w:rsidRPr="00F743DC">
              <w:rPr>
                <w:rStyle w:val="CharAttribute501"/>
                <w:rFonts w:eastAsia="№Е" w:hAnsi="Times New Roman" w:cs="Times New Roman"/>
                <w:i w:val="0"/>
                <w:sz w:val="24"/>
                <w:u w:val="none"/>
              </w:rPr>
              <w:t xml:space="preserve">нициирование и поддержка исследовательской деятельности обучающихся в рамках реализации ими индивидуальных и групповых исследовательских проектов, что даст </w:t>
            </w:r>
            <w:proofErr w:type="gramStart"/>
            <w:r w:rsidRPr="00F743DC">
              <w:rPr>
                <w:rStyle w:val="CharAttribute501"/>
                <w:rFonts w:eastAsia="№Е" w:hAnsi="Times New Roman" w:cs="Times New Roman"/>
                <w:i w:val="0"/>
                <w:sz w:val="24"/>
                <w:u w:val="none"/>
              </w:rPr>
              <w:t>обучающимся</w:t>
            </w:r>
            <w:proofErr w:type="gramEnd"/>
            <w:r w:rsidRPr="00F743DC">
              <w:rPr>
                <w:rStyle w:val="CharAttribute501"/>
                <w:rFonts w:eastAsia="№Е" w:hAnsi="Times New Roman" w:cs="Times New Roman"/>
                <w:i w:val="0"/>
                <w:sz w:val="24"/>
                <w:u w:val="none"/>
              </w:rPr>
              <w:t xml:space="preserve"> возможность приобрести навык самостоятельного решения теоретической проблемы,</w:t>
            </w:r>
          </w:p>
        </w:tc>
        <w:tc>
          <w:tcPr>
            <w:tcW w:w="1276" w:type="dxa"/>
          </w:tcPr>
          <w:p w:rsidR="008A386D" w:rsidRDefault="008A386D" w:rsidP="00AF5A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</w:tr>
      <w:tr w:rsidR="008A386D" w:rsidRPr="00536906" w:rsidTr="00492BBB">
        <w:trPr>
          <w:trHeight w:val="554"/>
        </w:trPr>
        <w:tc>
          <w:tcPr>
            <w:tcW w:w="1211" w:type="dxa"/>
          </w:tcPr>
          <w:p w:rsidR="008A386D" w:rsidRDefault="008A386D" w:rsidP="00AF5ABD">
            <w:pPr>
              <w:jc w:val="center"/>
              <w:rPr>
                <w:rFonts w:ascii="Times New Roman" w:hAnsi="Times New Roman" w:cs="Times New Roman"/>
              </w:rPr>
            </w:pPr>
          </w:p>
          <w:p w:rsidR="008A386D" w:rsidRDefault="008A386D" w:rsidP="00AF5A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21 - 30</w:t>
            </w:r>
          </w:p>
        </w:tc>
        <w:tc>
          <w:tcPr>
            <w:tcW w:w="3144" w:type="dxa"/>
          </w:tcPr>
          <w:p w:rsidR="008A386D" w:rsidRPr="001D68CD" w:rsidRDefault="008A386D" w:rsidP="00AF5ABD">
            <w:pPr>
              <w:rPr>
                <w:rFonts w:ascii="Times New Roman" w:hAnsi="Times New Roman" w:cs="Times New Roman"/>
                <w:b/>
              </w:rPr>
            </w:pPr>
            <w:r w:rsidRPr="001D68CD">
              <w:rPr>
                <w:rFonts w:ascii="Times New Roman" w:hAnsi="Times New Roman" w:cs="Times New Roman"/>
                <w:b/>
              </w:rPr>
              <w:t>Путешествие по планете Земля</w:t>
            </w:r>
          </w:p>
        </w:tc>
        <w:tc>
          <w:tcPr>
            <w:tcW w:w="10246" w:type="dxa"/>
          </w:tcPr>
          <w:p w:rsidR="008A386D" w:rsidRPr="00AC5ADE" w:rsidRDefault="008A386D" w:rsidP="00AF5ABD">
            <w:pPr>
              <w:tabs>
                <w:tab w:val="left" w:pos="916"/>
              </w:tabs>
              <w:rPr>
                <w:rFonts w:ascii="Times New Roman CYR" w:hAnsi="Times New Roman CYR"/>
                <w:b/>
              </w:rPr>
            </w:pPr>
            <w:r w:rsidRPr="00AC5ADE">
              <w:rPr>
                <w:rFonts w:ascii="Times New Roman CYR" w:hAnsi="Times New Roman CYR"/>
                <w:b/>
              </w:rPr>
              <w:t>Февраль</w:t>
            </w:r>
          </w:p>
          <w:p w:rsidR="008A386D" w:rsidRDefault="008A386D" w:rsidP="00AF5ABD">
            <w:pPr>
              <w:tabs>
                <w:tab w:val="left" w:pos="916"/>
              </w:tabs>
              <w:rPr>
                <w:rFonts w:ascii="Times New Roman CYR" w:hAnsi="Times New Roman CYR"/>
              </w:rPr>
            </w:pPr>
            <w:r w:rsidRPr="00355DFF">
              <w:rPr>
                <w:rFonts w:ascii="Times New Roman CYR" w:hAnsi="Times New Roman CYR"/>
              </w:rPr>
              <w:t>День российской науки</w:t>
            </w:r>
          </w:p>
          <w:p w:rsidR="008A386D" w:rsidRDefault="008A386D" w:rsidP="00AF5ABD">
            <w:pPr>
              <w:tabs>
                <w:tab w:val="left" w:pos="916"/>
              </w:tabs>
              <w:rPr>
                <w:rFonts w:ascii="Times New Roman CYR" w:hAnsi="Times New Roman CYR"/>
              </w:rPr>
            </w:pPr>
            <w:r w:rsidRPr="00355DFF">
              <w:rPr>
                <w:rFonts w:ascii="Times New Roman CYR" w:hAnsi="Times New Roman CYR"/>
              </w:rPr>
              <w:t xml:space="preserve">День памяти о россиянах, исполнявших служебный долг </w:t>
            </w:r>
            <w:proofErr w:type="spellStart"/>
            <w:r w:rsidRPr="00355DFF">
              <w:rPr>
                <w:rFonts w:ascii="Times New Roman CYR" w:hAnsi="Times New Roman CYR"/>
              </w:rPr>
              <w:t>запределами</w:t>
            </w:r>
            <w:proofErr w:type="spellEnd"/>
            <w:r w:rsidRPr="00355DFF">
              <w:rPr>
                <w:rFonts w:ascii="Times New Roman CYR" w:hAnsi="Times New Roman CYR"/>
              </w:rPr>
              <w:t xml:space="preserve"> Отечества</w:t>
            </w:r>
          </w:p>
          <w:p w:rsidR="008A386D" w:rsidRDefault="008A386D" w:rsidP="00AF5ABD">
            <w:pPr>
              <w:tabs>
                <w:tab w:val="left" w:pos="916"/>
              </w:tabs>
              <w:rPr>
                <w:rFonts w:ascii="Times New Roman CYR" w:hAnsi="Times New Roman CYR"/>
              </w:rPr>
            </w:pPr>
            <w:r w:rsidRPr="00B27F57">
              <w:rPr>
                <w:rFonts w:ascii="Times New Roman CYR" w:hAnsi="Times New Roman CYR"/>
              </w:rPr>
              <w:t>Международный день родного языка</w:t>
            </w:r>
          </w:p>
          <w:p w:rsidR="008A386D" w:rsidRDefault="008A386D" w:rsidP="00AF5ABD">
            <w:pPr>
              <w:tabs>
                <w:tab w:val="left" w:pos="916"/>
              </w:tabs>
              <w:rPr>
                <w:rFonts w:ascii="Times New Roman CYR" w:hAnsi="Times New Roman CYR"/>
              </w:rPr>
            </w:pPr>
            <w:r w:rsidRPr="00B27F57">
              <w:rPr>
                <w:rFonts w:ascii="Times New Roman CYR" w:hAnsi="Times New Roman CYR"/>
              </w:rPr>
              <w:t>День защитника Отечества</w:t>
            </w:r>
          </w:p>
          <w:p w:rsidR="008A386D" w:rsidRPr="00AC5ADE" w:rsidRDefault="008A386D" w:rsidP="00AF5ABD">
            <w:pPr>
              <w:tabs>
                <w:tab w:val="left" w:pos="916"/>
              </w:tabs>
              <w:rPr>
                <w:rFonts w:ascii="Times New Roman CYR" w:hAnsi="Times New Roman CYR"/>
                <w:b/>
              </w:rPr>
            </w:pPr>
            <w:r w:rsidRPr="00AC5ADE">
              <w:rPr>
                <w:rFonts w:ascii="Times New Roman CYR" w:hAnsi="Times New Roman CYR"/>
                <w:b/>
              </w:rPr>
              <w:t>Март</w:t>
            </w:r>
          </w:p>
          <w:p w:rsidR="008A386D" w:rsidRDefault="008A386D" w:rsidP="00AF5ABD">
            <w:pPr>
              <w:tabs>
                <w:tab w:val="left" w:pos="916"/>
              </w:tabs>
              <w:rPr>
                <w:rFonts w:ascii="Times New Roman CYR" w:hAnsi="Times New Roman CYR"/>
              </w:rPr>
            </w:pPr>
            <w:r w:rsidRPr="00B27F57">
              <w:rPr>
                <w:rFonts w:ascii="Times New Roman CYR" w:hAnsi="Times New Roman CYR"/>
              </w:rPr>
              <w:t>Всемирный день иммунитета</w:t>
            </w:r>
          </w:p>
          <w:p w:rsidR="008A386D" w:rsidRDefault="008A386D" w:rsidP="00AF5ABD">
            <w:pPr>
              <w:tabs>
                <w:tab w:val="left" w:pos="916"/>
              </w:tabs>
              <w:rPr>
                <w:rFonts w:ascii="Times New Roman CYR" w:hAnsi="Times New Roman CYR"/>
              </w:rPr>
            </w:pPr>
            <w:r w:rsidRPr="00B27F57">
              <w:rPr>
                <w:rFonts w:ascii="Times New Roman CYR" w:hAnsi="Times New Roman CYR"/>
              </w:rPr>
              <w:t xml:space="preserve">Всероссийский открытый урок «ОБЖ» (приуроченный </w:t>
            </w:r>
            <w:proofErr w:type="spellStart"/>
            <w:r w:rsidRPr="00B27F57">
              <w:rPr>
                <w:rFonts w:ascii="Times New Roman CYR" w:hAnsi="Times New Roman CYR"/>
              </w:rPr>
              <w:t>кпразднованию</w:t>
            </w:r>
            <w:proofErr w:type="spellEnd"/>
            <w:r w:rsidRPr="00B27F57">
              <w:rPr>
                <w:rFonts w:ascii="Times New Roman CYR" w:hAnsi="Times New Roman CYR"/>
              </w:rPr>
              <w:t xml:space="preserve"> Всемирного дня гражданской обороны</w:t>
            </w:r>
            <w:r>
              <w:rPr>
                <w:rFonts w:ascii="Times New Roman CYR" w:hAnsi="Times New Roman CYR"/>
              </w:rPr>
              <w:t>)</w:t>
            </w:r>
          </w:p>
          <w:p w:rsidR="008A386D" w:rsidRDefault="008A386D" w:rsidP="00AF5ABD">
            <w:pPr>
              <w:tabs>
                <w:tab w:val="left" w:pos="916"/>
              </w:tabs>
              <w:rPr>
                <w:rFonts w:ascii="Times New Roman CYR" w:hAnsi="Times New Roman CYR"/>
              </w:rPr>
            </w:pPr>
            <w:r w:rsidRPr="006223D7">
              <w:rPr>
                <w:rFonts w:ascii="Times New Roman CYR" w:hAnsi="Times New Roman CYR"/>
              </w:rPr>
              <w:t>День воссоединения Крыма с Россией</w:t>
            </w:r>
          </w:p>
          <w:p w:rsidR="008A386D" w:rsidRPr="00AC5ADE" w:rsidRDefault="008A386D" w:rsidP="00AF5ABD">
            <w:pPr>
              <w:tabs>
                <w:tab w:val="left" w:pos="916"/>
              </w:tabs>
              <w:rPr>
                <w:rFonts w:ascii="Times New Roman CYR" w:hAnsi="Times New Roman CYR"/>
                <w:b/>
              </w:rPr>
            </w:pPr>
            <w:r w:rsidRPr="00AC5ADE">
              <w:rPr>
                <w:rFonts w:ascii="Times New Roman CYR" w:hAnsi="Times New Roman CYR"/>
                <w:b/>
              </w:rPr>
              <w:t>Апрель</w:t>
            </w:r>
          </w:p>
          <w:p w:rsidR="008A386D" w:rsidRDefault="008A386D" w:rsidP="00AF5ABD">
            <w:pPr>
              <w:tabs>
                <w:tab w:val="left" w:pos="916"/>
              </w:tabs>
              <w:rPr>
                <w:rFonts w:ascii="Times New Roman CYR" w:hAnsi="Times New Roman CYR"/>
              </w:rPr>
            </w:pPr>
            <w:r w:rsidRPr="006223D7">
              <w:rPr>
                <w:rFonts w:ascii="Times New Roman CYR" w:hAnsi="Times New Roman CYR"/>
              </w:rPr>
              <w:t xml:space="preserve">День космонавтики. </w:t>
            </w:r>
            <w:proofErr w:type="spellStart"/>
            <w:r w:rsidRPr="006223D7">
              <w:rPr>
                <w:rFonts w:ascii="Times New Roman CYR" w:hAnsi="Times New Roman CYR"/>
              </w:rPr>
              <w:t>Гагаринский</w:t>
            </w:r>
            <w:proofErr w:type="spellEnd"/>
            <w:r w:rsidRPr="006223D7">
              <w:rPr>
                <w:rFonts w:ascii="Times New Roman CYR" w:hAnsi="Times New Roman CYR"/>
              </w:rPr>
              <w:t xml:space="preserve"> урок «Космос - это мы»</w:t>
            </w:r>
          </w:p>
          <w:p w:rsidR="00B07717" w:rsidRPr="00405B5A" w:rsidRDefault="00B07717" w:rsidP="00B07717">
            <w:pPr>
              <w:adjustRightInd w:val="0"/>
              <w:ind w:right="-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405B5A">
              <w:rPr>
                <w:rFonts w:ascii="Times New Roman" w:hAnsi="Times New Roman" w:cs="Times New Roman"/>
              </w:rPr>
              <w:t xml:space="preserve">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  <w:p w:rsidR="00F743DC" w:rsidRPr="00E32D0B" w:rsidRDefault="00F743DC" w:rsidP="00AF5ABD">
            <w:pPr>
              <w:tabs>
                <w:tab w:val="left" w:pos="916"/>
              </w:tabs>
              <w:rPr>
                <w:rFonts w:ascii="Times New Roman CYR" w:hAnsi="Times New Roman CYR"/>
              </w:rPr>
            </w:pPr>
          </w:p>
        </w:tc>
        <w:tc>
          <w:tcPr>
            <w:tcW w:w="1276" w:type="dxa"/>
          </w:tcPr>
          <w:p w:rsidR="008A386D" w:rsidRDefault="008A386D" w:rsidP="00AF5A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8A386D" w:rsidRPr="00536906" w:rsidTr="00492BBB">
        <w:trPr>
          <w:trHeight w:val="554"/>
        </w:trPr>
        <w:tc>
          <w:tcPr>
            <w:tcW w:w="1211" w:type="dxa"/>
          </w:tcPr>
          <w:p w:rsidR="008A386D" w:rsidRDefault="008A386D" w:rsidP="00AF5A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31 -35</w:t>
            </w:r>
          </w:p>
        </w:tc>
        <w:tc>
          <w:tcPr>
            <w:tcW w:w="3144" w:type="dxa"/>
          </w:tcPr>
          <w:p w:rsidR="008A386D" w:rsidRPr="001D68CD" w:rsidRDefault="008A386D" w:rsidP="00AF5ABD">
            <w:pPr>
              <w:rPr>
                <w:rFonts w:ascii="Times New Roman" w:hAnsi="Times New Roman" w:cs="Times New Roman"/>
                <w:b/>
              </w:rPr>
            </w:pPr>
            <w:r w:rsidRPr="001D68CD">
              <w:rPr>
                <w:rFonts w:ascii="Times New Roman" w:hAnsi="Times New Roman" w:cs="Times New Roman"/>
                <w:b/>
              </w:rPr>
              <w:t>Природа Земли</w:t>
            </w:r>
          </w:p>
        </w:tc>
        <w:tc>
          <w:tcPr>
            <w:tcW w:w="10246" w:type="dxa"/>
          </w:tcPr>
          <w:p w:rsidR="008A386D" w:rsidRPr="00C061F5" w:rsidRDefault="008A386D" w:rsidP="00AF5ABD">
            <w:pPr>
              <w:tabs>
                <w:tab w:val="left" w:pos="916"/>
              </w:tabs>
              <w:rPr>
                <w:rFonts w:ascii="Times New Roman CYR" w:hAnsi="Times New Roman CYR"/>
                <w:b/>
              </w:rPr>
            </w:pPr>
            <w:r w:rsidRPr="00C061F5">
              <w:rPr>
                <w:rFonts w:ascii="Times New Roman CYR" w:hAnsi="Times New Roman CYR"/>
                <w:b/>
              </w:rPr>
              <w:t>Май</w:t>
            </w:r>
          </w:p>
          <w:p w:rsidR="008A386D" w:rsidRDefault="008A386D" w:rsidP="00AF5ABD">
            <w:pPr>
              <w:tabs>
                <w:tab w:val="left" w:pos="916"/>
              </w:tabs>
              <w:rPr>
                <w:rFonts w:ascii="Times New Roman CYR" w:hAnsi="Times New Roman CYR"/>
              </w:rPr>
            </w:pPr>
            <w:r w:rsidRPr="006223D7">
              <w:rPr>
                <w:rFonts w:ascii="Times New Roman CYR" w:hAnsi="Times New Roman CYR"/>
              </w:rPr>
              <w:t>Международный день борьбы за права инвалидов</w:t>
            </w:r>
          </w:p>
          <w:p w:rsidR="008A386D" w:rsidRDefault="008A386D" w:rsidP="00AF5ABD">
            <w:pPr>
              <w:tabs>
                <w:tab w:val="left" w:pos="916"/>
              </w:tabs>
              <w:rPr>
                <w:rFonts w:ascii="Times New Roman CYR" w:hAnsi="Times New Roman CYR"/>
              </w:rPr>
            </w:pPr>
            <w:r w:rsidRPr="006223D7">
              <w:rPr>
                <w:rFonts w:ascii="Times New Roman CYR" w:hAnsi="Times New Roman CYR"/>
              </w:rPr>
              <w:t xml:space="preserve">День Победы советского народа </w:t>
            </w:r>
            <w:proofErr w:type="gramStart"/>
            <w:r w:rsidRPr="006223D7">
              <w:rPr>
                <w:rFonts w:ascii="Times New Roman CYR" w:hAnsi="Times New Roman CYR"/>
              </w:rPr>
              <w:t>в</w:t>
            </w:r>
            <w:proofErr w:type="gramEnd"/>
            <w:r w:rsidRPr="006223D7">
              <w:rPr>
                <w:rFonts w:ascii="Times New Roman CYR" w:hAnsi="Times New Roman CYR"/>
              </w:rPr>
              <w:t xml:space="preserve"> Великой </w:t>
            </w:r>
            <w:proofErr w:type="spellStart"/>
            <w:r w:rsidRPr="006223D7">
              <w:rPr>
                <w:rFonts w:ascii="Times New Roman CYR" w:hAnsi="Times New Roman CYR"/>
              </w:rPr>
              <w:t>Отечественнойвойне</w:t>
            </w:r>
            <w:proofErr w:type="spellEnd"/>
            <w:r w:rsidRPr="006223D7">
              <w:rPr>
                <w:rFonts w:ascii="Times New Roman CYR" w:hAnsi="Times New Roman CYR"/>
              </w:rPr>
              <w:t xml:space="preserve"> 1941-1945 годов</w:t>
            </w:r>
          </w:p>
          <w:p w:rsidR="00F743DC" w:rsidRPr="00F743DC" w:rsidRDefault="00F743DC" w:rsidP="00AF5ABD">
            <w:pPr>
              <w:tabs>
                <w:tab w:val="left" w:pos="916"/>
              </w:tabs>
              <w:rPr>
                <w:rFonts w:ascii="Times New Roman CYR" w:hAnsi="Times New Roman CYR"/>
                <w:i/>
              </w:rPr>
            </w:pPr>
            <w:r>
              <w:rPr>
                <w:rStyle w:val="CharAttribute501"/>
                <w:rFonts w:eastAsia="№Е" w:hAnsi="Times New Roman" w:cs="Times New Roman"/>
                <w:i w:val="0"/>
                <w:sz w:val="24"/>
                <w:u w:val="none"/>
              </w:rPr>
              <w:t>П</w:t>
            </w:r>
            <w:r w:rsidRPr="00F743DC">
              <w:rPr>
                <w:rStyle w:val="CharAttribute501"/>
                <w:rFonts w:eastAsia="№Е" w:hAnsi="Times New Roman" w:cs="Times New Roman"/>
                <w:i w:val="0"/>
                <w:sz w:val="24"/>
                <w:u w:val="none"/>
              </w:rPr>
              <w:t xml:space="preserve">рименение на уроке интерактивных форм работы с </w:t>
            </w:r>
            <w:proofErr w:type="gramStart"/>
            <w:r w:rsidRPr="00F743DC">
              <w:rPr>
                <w:rStyle w:val="CharAttribute501"/>
                <w:rFonts w:eastAsia="№Е" w:hAnsi="Times New Roman" w:cs="Times New Roman"/>
                <w:i w:val="0"/>
                <w:sz w:val="24"/>
                <w:u w:val="none"/>
              </w:rPr>
              <w:t>обучающимися</w:t>
            </w:r>
            <w:proofErr w:type="gramEnd"/>
            <w:r w:rsidRPr="00F743DC">
              <w:rPr>
                <w:rStyle w:val="CharAttribute501"/>
                <w:rFonts w:eastAsia="№Е" w:hAnsi="Times New Roman" w:cs="Times New Roman"/>
                <w:i w:val="0"/>
                <w:sz w:val="24"/>
                <w:u w:val="none"/>
              </w:rPr>
              <w:t>: интеллектуальных игр, стимулирующих познавательную мотивацию обучающихся</w:t>
            </w:r>
            <w:r w:rsidR="00492BBB">
              <w:rPr>
                <w:rStyle w:val="CharAttribute501"/>
                <w:rFonts w:eastAsia="№Е" w:hAnsi="Times New Roman" w:cs="Times New Roman"/>
                <w:i w:val="0"/>
                <w:sz w:val="24"/>
                <w:u w:val="none"/>
              </w:rPr>
              <w:t>.</w:t>
            </w:r>
          </w:p>
        </w:tc>
        <w:tc>
          <w:tcPr>
            <w:tcW w:w="1276" w:type="dxa"/>
          </w:tcPr>
          <w:p w:rsidR="008A386D" w:rsidRDefault="008A386D" w:rsidP="00AF5A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</w:tbl>
    <w:p w:rsidR="00F05FC3" w:rsidRPr="001D68CD" w:rsidRDefault="00F05FC3" w:rsidP="00DE6519">
      <w:pPr>
        <w:rPr>
          <w:rFonts w:ascii="Times New Roman" w:eastAsia="Calibri" w:hAnsi="Times New Roman" w:cs="Times New Roman"/>
          <w:b/>
        </w:rPr>
      </w:pPr>
    </w:p>
    <w:p w:rsidR="00DE6519" w:rsidRPr="001D68CD" w:rsidRDefault="00DE6519" w:rsidP="00DE6519">
      <w:pPr>
        <w:jc w:val="center"/>
        <w:rPr>
          <w:rFonts w:ascii="Times New Roman" w:hAnsi="Times New Roman" w:cs="Times New Roman"/>
          <w:b/>
        </w:rPr>
      </w:pPr>
      <w:r w:rsidRPr="001D68CD">
        <w:rPr>
          <w:rFonts w:ascii="Times New Roman" w:hAnsi="Times New Roman" w:cs="Times New Roman"/>
          <w:b/>
        </w:rPr>
        <w:t>Календарно-тематическое планирование 5 класс (ФГОС)</w:t>
      </w:r>
    </w:p>
    <w:tbl>
      <w:tblPr>
        <w:tblStyle w:val="a4"/>
        <w:tblpPr w:leftFromText="180" w:rightFromText="180" w:vertAnchor="text" w:tblpX="-244" w:tblpY="1"/>
        <w:tblW w:w="16161" w:type="dxa"/>
        <w:tblLayout w:type="fixed"/>
        <w:tblLook w:val="04A0"/>
      </w:tblPr>
      <w:tblGrid>
        <w:gridCol w:w="675"/>
        <w:gridCol w:w="9923"/>
        <w:gridCol w:w="992"/>
        <w:gridCol w:w="851"/>
        <w:gridCol w:w="992"/>
        <w:gridCol w:w="850"/>
        <w:gridCol w:w="993"/>
        <w:gridCol w:w="885"/>
      </w:tblGrid>
      <w:tr w:rsidR="00560297" w:rsidRPr="001D68CD" w:rsidTr="00C60804">
        <w:tc>
          <w:tcPr>
            <w:tcW w:w="675" w:type="dxa"/>
            <w:vMerge w:val="restart"/>
            <w:hideMark/>
          </w:tcPr>
          <w:p w:rsidR="00560297" w:rsidRDefault="00560297" w:rsidP="005602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68CD">
              <w:rPr>
                <w:rFonts w:ascii="Times New Roman" w:hAnsi="Times New Roman" w:cs="Times New Roman"/>
                <w:b/>
              </w:rPr>
              <w:t>№</w:t>
            </w:r>
          </w:p>
          <w:p w:rsidR="00560297" w:rsidRPr="001D68CD" w:rsidRDefault="00560297" w:rsidP="00560297">
            <w:pPr>
              <w:jc w:val="center"/>
              <w:rPr>
                <w:rFonts w:ascii="Times New Roman" w:hAnsi="Times New Roman" w:cs="Times New Roman"/>
                <w:b/>
                <w:kern w:val="2"/>
              </w:rPr>
            </w:pPr>
            <w:proofErr w:type="spellStart"/>
            <w:proofErr w:type="gramStart"/>
            <w:r w:rsidRPr="001D68CD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1D68CD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1D68CD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9923" w:type="dxa"/>
            <w:vMerge w:val="restart"/>
          </w:tcPr>
          <w:p w:rsidR="00560297" w:rsidRPr="001D68CD" w:rsidRDefault="00560297" w:rsidP="00560297">
            <w:pPr>
              <w:jc w:val="center"/>
              <w:rPr>
                <w:rFonts w:ascii="Times New Roman" w:hAnsi="Times New Roman" w:cs="Times New Roman"/>
                <w:b/>
                <w:kern w:val="2"/>
              </w:rPr>
            </w:pPr>
            <w:r w:rsidRPr="001D68CD">
              <w:rPr>
                <w:rFonts w:ascii="Times New Roman" w:hAnsi="Times New Roman" w:cs="Times New Roman"/>
                <w:b/>
              </w:rPr>
              <w:t>Тема урока</w:t>
            </w:r>
          </w:p>
          <w:p w:rsidR="00560297" w:rsidRPr="001D68CD" w:rsidRDefault="00560297" w:rsidP="00560297">
            <w:pPr>
              <w:jc w:val="center"/>
              <w:rPr>
                <w:rFonts w:ascii="Times New Roman" w:hAnsi="Times New Roman" w:cs="Times New Roman"/>
                <w:b/>
                <w:kern w:val="2"/>
              </w:rPr>
            </w:pPr>
          </w:p>
        </w:tc>
        <w:tc>
          <w:tcPr>
            <w:tcW w:w="5563" w:type="dxa"/>
            <w:gridSpan w:val="6"/>
          </w:tcPr>
          <w:p w:rsidR="00560297" w:rsidRPr="001D68CD" w:rsidRDefault="00560297" w:rsidP="00560297">
            <w:pPr>
              <w:jc w:val="center"/>
              <w:rPr>
                <w:rFonts w:ascii="Times New Roman" w:hAnsi="Times New Roman" w:cs="Times New Roman"/>
                <w:b/>
                <w:kern w:val="2"/>
              </w:rPr>
            </w:pPr>
            <w:r w:rsidRPr="001D68CD">
              <w:rPr>
                <w:rFonts w:ascii="Times New Roman" w:hAnsi="Times New Roman" w:cs="Times New Roman"/>
                <w:b/>
                <w:kern w:val="2"/>
              </w:rPr>
              <w:t>Дата проведения</w:t>
            </w:r>
          </w:p>
        </w:tc>
      </w:tr>
      <w:tr w:rsidR="00560297" w:rsidRPr="001D68CD" w:rsidTr="00C60804">
        <w:tc>
          <w:tcPr>
            <w:tcW w:w="675" w:type="dxa"/>
            <w:vMerge/>
            <w:hideMark/>
          </w:tcPr>
          <w:p w:rsidR="00560297" w:rsidRPr="001D68CD" w:rsidRDefault="00560297" w:rsidP="00560297">
            <w:pPr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9923" w:type="dxa"/>
            <w:vMerge/>
            <w:hideMark/>
          </w:tcPr>
          <w:p w:rsidR="00560297" w:rsidRPr="001D68CD" w:rsidRDefault="00560297" w:rsidP="00560297">
            <w:pPr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992" w:type="dxa"/>
          </w:tcPr>
          <w:p w:rsidR="00560297" w:rsidRDefault="00560297" w:rsidP="0056029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</w:t>
            </w:r>
            <w:r w:rsidRPr="001D68CD">
              <w:rPr>
                <w:rFonts w:ascii="Times New Roman" w:hAnsi="Times New Roman" w:cs="Times New Roman"/>
                <w:b/>
              </w:rPr>
              <w:t>лан</w:t>
            </w:r>
          </w:p>
          <w:p w:rsidR="00560297" w:rsidRPr="001D68CD" w:rsidRDefault="00560297" w:rsidP="00560297">
            <w:pPr>
              <w:jc w:val="center"/>
              <w:rPr>
                <w:rFonts w:ascii="Times New Roman" w:hAnsi="Times New Roman" w:cs="Times New Roman"/>
                <w:b/>
                <w:kern w:val="2"/>
              </w:rPr>
            </w:pPr>
            <w:r>
              <w:rPr>
                <w:rFonts w:ascii="Times New Roman" w:hAnsi="Times New Roman" w:cs="Times New Roman"/>
                <w:b/>
                <w:kern w:val="2"/>
              </w:rPr>
              <w:t>5</w:t>
            </w:r>
            <w:proofErr w:type="gramStart"/>
            <w:r>
              <w:rPr>
                <w:rFonts w:ascii="Times New Roman" w:hAnsi="Times New Roman" w:cs="Times New Roman"/>
                <w:b/>
                <w:kern w:val="2"/>
              </w:rPr>
              <w:t xml:space="preserve"> А</w:t>
            </w:r>
            <w:proofErr w:type="gramEnd"/>
          </w:p>
        </w:tc>
        <w:tc>
          <w:tcPr>
            <w:tcW w:w="851" w:type="dxa"/>
          </w:tcPr>
          <w:p w:rsidR="00560297" w:rsidRDefault="00560297" w:rsidP="00560297">
            <w:pPr>
              <w:jc w:val="center"/>
              <w:rPr>
                <w:rFonts w:ascii="Times New Roman" w:hAnsi="Times New Roman" w:cs="Times New Roman"/>
                <w:b/>
                <w:kern w:val="2"/>
              </w:rPr>
            </w:pPr>
            <w:r>
              <w:rPr>
                <w:rFonts w:ascii="Times New Roman" w:hAnsi="Times New Roman" w:cs="Times New Roman"/>
                <w:b/>
                <w:kern w:val="2"/>
              </w:rPr>
              <w:t>факт</w:t>
            </w:r>
          </w:p>
          <w:p w:rsidR="00560297" w:rsidRPr="001D68CD" w:rsidRDefault="00560297" w:rsidP="00560297">
            <w:pPr>
              <w:jc w:val="center"/>
              <w:rPr>
                <w:rFonts w:ascii="Times New Roman" w:hAnsi="Times New Roman" w:cs="Times New Roman"/>
                <w:b/>
                <w:kern w:val="2"/>
              </w:rPr>
            </w:pPr>
            <w:r>
              <w:rPr>
                <w:rFonts w:ascii="Times New Roman" w:hAnsi="Times New Roman" w:cs="Times New Roman"/>
                <w:b/>
                <w:kern w:val="2"/>
              </w:rPr>
              <w:t>5</w:t>
            </w:r>
            <w:proofErr w:type="gramStart"/>
            <w:r>
              <w:rPr>
                <w:rFonts w:ascii="Times New Roman" w:hAnsi="Times New Roman" w:cs="Times New Roman"/>
                <w:b/>
                <w:kern w:val="2"/>
              </w:rPr>
              <w:t xml:space="preserve"> А</w:t>
            </w:r>
            <w:proofErr w:type="gramEnd"/>
          </w:p>
        </w:tc>
        <w:tc>
          <w:tcPr>
            <w:tcW w:w="992" w:type="dxa"/>
            <w:hideMark/>
          </w:tcPr>
          <w:p w:rsidR="00560297" w:rsidRDefault="00560297" w:rsidP="0056029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план</w:t>
            </w:r>
          </w:p>
          <w:p w:rsidR="00560297" w:rsidRPr="001D68CD" w:rsidRDefault="00560297" w:rsidP="00560297">
            <w:pPr>
              <w:jc w:val="center"/>
              <w:rPr>
                <w:rFonts w:ascii="Times New Roman" w:hAnsi="Times New Roman" w:cs="Times New Roman"/>
                <w:b/>
                <w:kern w:val="2"/>
              </w:rPr>
            </w:pPr>
            <w:r>
              <w:rPr>
                <w:rFonts w:ascii="Times New Roman" w:hAnsi="Times New Roman" w:cs="Times New Roman"/>
                <w:b/>
                <w:kern w:val="2"/>
              </w:rPr>
              <w:t>5</w:t>
            </w:r>
            <w:proofErr w:type="gramStart"/>
            <w:r>
              <w:rPr>
                <w:rFonts w:ascii="Times New Roman" w:hAnsi="Times New Roman" w:cs="Times New Roman"/>
                <w:b/>
                <w:kern w:val="2"/>
              </w:rPr>
              <w:t xml:space="preserve"> Б</w:t>
            </w:r>
            <w:proofErr w:type="gramEnd"/>
          </w:p>
        </w:tc>
        <w:tc>
          <w:tcPr>
            <w:tcW w:w="850" w:type="dxa"/>
          </w:tcPr>
          <w:p w:rsidR="00560297" w:rsidRDefault="00560297" w:rsidP="00560297">
            <w:pPr>
              <w:jc w:val="center"/>
              <w:rPr>
                <w:rFonts w:ascii="Times New Roman" w:hAnsi="Times New Roman" w:cs="Times New Roman"/>
                <w:b/>
                <w:kern w:val="2"/>
              </w:rPr>
            </w:pPr>
            <w:r>
              <w:rPr>
                <w:rFonts w:ascii="Times New Roman" w:hAnsi="Times New Roman" w:cs="Times New Roman"/>
                <w:b/>
                <w:kern w:val="2"/>
              </w:rPr>
              <w:t>факт</w:t>
            </w:r>
          </w:p>
          <w:p w:rsidR="00560297" w:rsidRPr="001D68CD" w:rsidRDefault="00560297" w:rsidP="00560297">
            <w:pPr>
              <w:jc w:val="center"/>
              <w:rPr>
                <w:rFonts w:ascii="Times New Roman" w:hAnsi="Times New Roman" w:cs="Times New Roman"/>
                <w:b/>
                <w:kern w:val="2"/>
              </w:rPr>
            </w:pPr>
            <w:r>
              <w:rPr>
                <w:rFonts w:ascii="Times New Roman" w:hAnsi="Times New Roman" w:cs="Times New Roman"/>
                <w:b/>
                <w:kern w:val="2"/>
              </w:rPr>
              <w:t>5</w:t>
            </w:r>
            <w:proofErr w:type="gramStart"/>
            <w:r>
              <w:rPr>
                <w:rFonts w:ascii="Times New Roman" w:hAnsi="Times New Roman" w:cs="Times New Roman"/>
                <w:b/>
                <w:kern w:val="2"/>
              </w:rPr>
              <w:t xml:space="preserve"> Б</w:t>
            </w:r>
            <w:proofErr w:type="gramEnd"/>
          </w:p>
        </w:tc>
        <w:tc>
          <w:tcPr>
            <w:tcW w:w="993" w:type="dxa"/>
          </w:tcPr>
          <w:p w:rsidR="00560297" w:rsidRDefault="00560297" w:rsidP="00560297">
            <w:pPr>
              <w:rPr>
                <w:rFonts w:ascii="Times New Roman" w:hAnsi="Times New Roman" w:cs="Times New Roman"/>
                <w:b/>
                <w:kern w:val="2"/>
              </w:rPr>
            </w:pPr>
            <w:r>
              <w:rPr>
                <w:rFonts w:ascii="Times New Roman" w:hAnsi="Times New Roman" w:cs="Times New Roman"/>
                <w:b/>
                <w:kern w:val="2"/>
              </w:rPr>
              <w:t>план</w:t>
            </w:r>
          </w:p>
          <w:p w:rsidR="00560297" w:rsidRPr="00AC5BE6" w:rsidRDefault="00560297" w:rsidP="00560297">
            <w:pPr>
              <w:rPr>
                <w:rFonts w:ascii="Times New Roman" w:hAnsi="Times New Roman" w:cs="Times New Roman"/>
                <w:b/>
                <w:kern w:val="2"/>
              </w:rPr>
            </w:pPr>
            <w:r w:rsidRPr="00AC5BE6">
              <w:rPr>
                <w:rFonts w:ascii="Times New Roman" w:hAnsi="Times New Roman" w:cs="Times New Roman"/>
                <w:b/>
                <w:kern w:val="2"/>
              </w:rPr>
              <w:t>5</w:t>
            </w:r>
            <w:proofErr w:type="gramStart"/>
            <w:r w:rsidRPr="00AC5BE6">
              <w:rPr>
                <w:rFonts w:ascii="Times New Roman" w:hAnsi="Times New Roman" w:cs="Times New Roman"/>
                <w:b/>
                <w:kern w:val="2"/>
              </w:rPr>
              <w:t xml:space="preserve"> В</w:t>
            </w:r>
            <w:proofErr w:type="gramEnd"/>
          </w:p>
        </w:tc>
        <w:tc>
          <w:tcPr>
            <w:tcW w:w="885" w:type="dxa"/>
          </w:tcPr>
          <w:p w:rsidR="00560297" w:rsidRDefault="00560297" w:rsidP="0056029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</w:t>
            </w:r>
            <w:r w:rsidRPr="00AC5BE6">
              <w:rPr>
                <w:rFonts w:ascii="Times New Roman" w:hAnsi="Times New Roman" w:cs="Times New Roman"/>
                <w:b/>
              </w:rPr>
              <w:t>акт</w:t>
            </w:r>
          </w:p>
          <w:p w:rsidR="00560297" w:rsidRPr="001D68CD" w:rsidRDefault="00560297" w:rsidP="00560297">
            <w:pPr>
              <w:rPr>
                <w:rFonts w:ascii="Times New Roman" w:hAnsi="Times New Roman" w:cs="Times New Roman"/>
                <w:kern w:val="2"/>
              </w:rPr>
            </w:pPr>
            <w:r w:rsidRPr="00AC5BE6">
              <w:rPr>
                <w:rFonts w:ascii="Times New Roman" w:hAnsi="Times New Roman" w:cs="Times New Roman"/>
                <w:b/>
                <w:kern w:val="2"/>
              </w:rPr>
              <w:t>5</w:t>
            </w:r>
            <w:proofErr w:type="gramStart"/>
            <w:r w:rsidRPr="00AC5BE6">
              <w:rPr>
                <w:rFonts w:ascii="Times New Roman" w:hAnsi="Times New Roman" w:cs="Times New Roman"/>
                <w:b/>
                <w:kern w:val="2"/>
              </w:rPr>
              <w:t xml:space="preserve"> В</w:t>
            </w:r>
            <w:proofErr w:type="gramEnd"/>
          </w:p>
        </w:tc>
      </w:tr>
      <w:tr w:rsidR="00DE6519" w:rsidRPr="001D68CD" w:rsidTr="00C60804">
        <w:tc>
          <w:tcPr>
            <w:tcW w:w="16161" w:type="dxa"/>
            <w:gridSpan w:val="8"/>
            <w:hideMark/>
          </w:tcPr>
          <w:p w:rsidR="00DE6519" w:rsidRPr="001D68CD" w:rsidRDefault="00DE6519" w:rsidP="00560297">
            <w:pPr>
              <w:jc w:val="center"/>
              <w:rPr>
                <w:rFonts w:ascii="Times New Roman" w:hAnsi="Times New Roman" w:cs="Times New Roman"/>
                <w:b/>
                <w:kern w:val="2"/>
              </w:rPr>
            </w:pPr>
            <w:r w:rsidRPr="001D68CD">
              <w:rPr>
                <w:rFonts w:ascii="Times New Roman" w:hAnsi="Times New Roman" w:cs="Times New Roman"/>
                <w:b/>
                <w:kern w:val="2"/>
              </w:rPr>
              <w:t>Введение</w:t>
            </w:r>
            <w:r>
              <w:rPr>
                <w:rFonts w:ascii="Times New Roman" w:hAnsi="Times New Roman" w:cs="Times New Roman"/>
                <w:b/>
                <w:kern w:val="2"/>
                <w:lang w:val="tt-RU"/>
              </w:rPr>
              <w:t>. Наука география</w:t>
            </w:r>
            <w:r w:rsidRPr="001D68CD">
              <w:rPr>
                <w:rFonts w:ascii="Times New Roman" w:hAnsi="Times New Roman" w:cs="Times New Roman"/>
                <w:b/>
                <w:kern w:val="2"/>
              </w:rPr>
              <w:t xml:space="preserve"> (2 часа)</w:t>
            </w:r>
          </w:p>
        </w:tc>
      </w:tr>
      <w:tr w:rsidR="00560297" w:rsidRPr="001D68CD" w:rsidTr="00C60804">
        <w:trPr>
          <w:trHeight w:val="403"/>
        </w:trPr>
        <w:tc>
          <w:tcPr>
            <w:tcW w:w="675" w:type="dxa"/>
            <w:hideMark/>
          </w:tcPr>
          <w:p w:rsidR="00560297" w:rsidRPr="001D68CD" w:rsidRDefault="00560297" w:rsidP="00560297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1D68CD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9923" w:type="dxa"/>
            <w:hideMark/>
          </w:tcPr>
          <w:p w:rsidR="00560297" w:rsidRDefault="00560297" w:rsidP="00560297">
            <w:pPr>
              <w:rPr>
                <w:rFonts w:ascii="Times New Roman" w:hAnsi="Times New Roman" w:cs="Times New Roman"/>
              </w:rPr>
            </w:pPr>
            <w:r w:rsidRPr="001D68CD">
              <w:rPr>
                <w:rFonts w:ascii="Times New Roman" w:hAnsi="Times New Roman" w:cs="Times New Roman"/>
              </w:rPr>
              <w:t>Что такое география?</w:t>
            </w:r>
          </w:p>
          <w:p w:rsidR="00560297" w:rsidRPr="00297E2D" w:rsidRDefault="00560297" w:rsidP="00560297">
            <w:pPr>
              <w:rPr>
                <w:rFonts w:ascii="Times New Roman" w:hAnsi="Times New Roman" w:cs="Times New Roman"/>
                <w:kern w:val="2"/>
                <w:lang w:val="tt-RU"/>
              </w:rPr>
            </w:pPr>
          </w:p>
        </w:tc>
        <w:tc>
          <w:tcPr>
            <w:tcW w:w="992" w:type="dxa"/>
          </w:tcPr>
          <w:p w:rsidR="00560297" w:rsidRPr="009A6BCD" w:rsidRDefault="00560297" w:rsidP="008A4EF6">
            <w:pPr>
              <w:jc w:val="center"/>
              <w:rPr>
                <w:rFonts w:ascii="Times New Roman" w:hAnsi="Times New Roman" w:cs="Times New Roman"/>
                <w:kern w:val="2"/>
                <w:lang w:val="tt-RU"/>
              </w:rPr>
            </w:pPr>
            <w:r>
              <w:rPr>
                <w:rFonts w:ascii="Times New Roman" w:hAnsi="Times New Roman" w:cs="Times New Roman"/>
                <w:kern w:val="2"/>
                <w:lang w:val="tt-RU"/>
              </w:rPr>
              <w:t>0</w:t>
            </w:r>
            <w:r>
              <w:rPr>
                <w:rFonts w:ascii="Times New Roman" w:hAnsi="Times New Roman" w:cs="Times New Roman"/>
                <w:kern w:val="2"/>
              </w:rPr>
              <w:t>1</w:t>
            </w:r>
            <w:r>
              <w:rPr>
                <w:rFonts w:ascii="Times New Roman" w:hAnsi="Times New Roman" w:cs="Times New Roman"/>
                <w:kern w:val="2"/>
                <w:lang w:val="tt-RU"/>
              </w:rPr>
              <w:t>.09</w:t>
            </w:r>
          </w:p>
        </w:tc>
        <w:tc>
          <w:tcPr>
            <w:tcW w:w="851" w:type="dxa"/>
          </w:tcPr>
          <w:p w:rsidR="00560297" w:rsidRPr="009A6BCD" w:rsidRDefault="00560297" w:rsidP="008A4EF6">
            <w:pPr>
              <w:jc w:val="center"/>
              <w:rPr>
                <w:rFonts w:ascii="Times New Roman" w:hAnsi="Times New Roman" w:cs="Times New Roman"/>
                <w:kern w:val="2"/>
                <w:lang w:val="tt-RU"/>
              </w:rPr>
            </w:pPr>
          </w:p>
        </w:tc>
        <w:tc>
          <w:tcPr>
            <w:tcW w:w="992" w:type="dxa"/>
          </w:tcPr>
          <w:p w:rsidR="00560297" w:rsidRPr="001D68CD" w:rsidRDefault="00560297" w:rsidP="008A4EF6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06.09</w:t>
            </w:r>
          </w:p>
        </w:tc>
        <w:tc>
          <w:tcPr>
            <w:tcW w:w="850" w:type="dxa"/>
          </w:tcPr>
          <w:p w:rsidR="00560297" w:rsidRPr="001D68CD" w:rsidRDefault="00560297" w:rsidP="008A4EF6">
            <w:pPr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993" w:type="dxa"/>
          </w:tcPr>
          <w:p w:rsidR="00560297" w:rsidRPr="001D68CD" w:rsidRDefault="00560297" w:rsidP="008A4EF6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03.09</w:t>
            </w:r>
          </w:p>
        </w:tc>
        <w:tc>
          <w:tcPr>
            <w:tcW w:w="885" w:type="dxa"/>
          </w:tcPr>
          <w:p w:rsidR="00560297" w:rsidRPr="001D68CD" w:rsidRDefault="00560297" w:rsidP="00560297">
            <w:pPr>
              <w:rPr>
                <w:rFonts w:ascii="Times New Roman" w:hAnsi="Times New Roman" w:cs="Times New Roman"/>
              </w:rPr>
            </w:pPr>
          </w:p>
        </w:tc>
      </w:tr>
      <w:tr w:rsidR="00560297" w:rsidRPr="001D68CD" w:rsidTr="00C60804">
        <w:trPr>
          <w:trHeight w:val="567"/>
        </w:trPr>
        <w:tc>
          <w:tcPr>
            <w:tcW w:w="675" w:type="dxa"/>
            <w:hideMark/>
          </w:tcPr>
          <w:p w:rsidR="00560297" w:rsidRPr="001D68CD" w:rsidRDefault="00560297" w:rsidP="00560297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1D68CD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9923" w:type="dxa"/>
            <w:hideMark/>
          </w:tcPr>
          <w:p w:rsidR="00560297" w:rsidRPr="00C60804" w:rsidRDefault="00560297" w:rsidP="00C60804">
            <w:pPr>
              <w:rPr>
                <w:rFonts w:ascii="Times New Roman" w:hAnsi="Times New Roman" w:cs="Times New Roman"/>
                <w:lang w:val="en-US"/>
              </w:rPr>
            </w:pPr>
            <w:r w:rsidRPr="001D68CD">
              <w:rPr>
                <w:rFonts w:ascii="Times New Roman" w:hAnsi="Times New Roman" w:cs="Times New Roman"/>
              </w:rPr>
              <w:t>Методы географических исследований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</w:tcPr>
          <w:p w:rsidR="00560297" w:rsidRPr="001D68CD" w:rsidRDefault="00560297" w:rsidP="008A4EF6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08.09</w:t>
            </w:r>
          </w:p>
        </w:tc>
        <w:tc>
          <w:tcPr>
            <w:tcW w:w="851" w:type="dxa"/>
          </w:tcPr>
          <w:p w:rsidR="00560297" w:rsidRPr="001D68CD" w:rsidRDefault="00560297" w:rsidP="008A4EF6">
            <w:pPr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992" w:type="dxa"/>
          </w:tcPr>
          <w:p w:rsidR="00560297" w:rsidRPr="001D68CD" w:rsidRDefault="00560297" w:rsidP="008A4EF6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13.09</w:t>
            </w:r>
          </w:p>
        </w:tc>
        <w:tc>
          <w:tcPr>
            <w:tcW w:w="850" w:type="dxa"/>
          </w:tcPr>
          <w:p w:rsidR="00560297" w:rsidRPr="001D68CD" w:rsidRDefault="00560297" w:rsidP="008A4EF6">
            <w:pPr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993" w:type="dxa"/>
          </w:tcPr>
          <w:p w:rsidR="00560297" w:rsidRPr="001D68CD" w:rsidRDefault="00560297" w:rsidP="008A4EF6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10.09</w:t>
            </w:r>
          </w:p>
        </w:tc>
        <w:tc>
          <w:tcPr>
            <w:tcW w:w="885" w:type="dxa"/>
          </w:tcPr>
          <w:p w:rsidR="00560297" w:rsidRPr="001D68CD" w:rsidRDefault="00560297" w:rsidP="00560297">
            <w:pPr>
              <w:rPr>
                <w:rFonts w:ascii="Times New Roman" w:hAnsi="Times New Roman" w:cs="Times New Roman"/>
                <w:kern w:val="2"/>
              </w:rPr>
            </w:pPr>
          </w:p>
        </w:tc>
      </w:tr>
      <w:tr w:rsidR="00DE6519" w:rsidRPr="001D68CD" w:rsidTr="00C60804">
        <w:trPr>
          <w:trHeight w:val="243"/>
        </w:trPr>
        <w:tc>
          <w:tcPr>
            <w:tcW w:w="16161" w:type="dxa"/>
            <w:gridSpan w:val="8"/>
            <w:hideMark/>
          </w:tcPr>
          <w:p w:rsidR="00DE6519" w:rsidRPr="001D68CD" w:rsidRDefault="00DE6519" w:rsidP="005602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68CD">
              <w:rPr>
                <w:rFonts w:ascii="Times New Roman" w:hAnsi="Times New Roman" w:cs="Times New Roman"/>
                <w:b/>
              </w:rPr>
              <w:t>Земля и её изображение (5 часов)</w:t>
            </w:r>
          </w:p>
        </w:tc>
      </w:tr>
      <w:tr w:rsidR="00560297" w:rsidRPr="001D68CD" w:rsidTr="00C60804">
        <w:tc>
          <w:tcPr>
            <w:tcW w:w="675" w:type="dxa"/>
            <w:hideMark/>
          </w:tcPr>
          <w:p w:rsidR="00560297" w:rsidRPr="001D68CD" w:rsidRDefault="00560297" w:rsidP="00560297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1D68CD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9923" w:type="dxa"/>
            <w:hideMark/>
          </w:tcPr>
          <w:p w:rsidR="00560297" w:rsidRDefault="00560297" w:rsidP="00560297">
            <w:pPr>
              <w:rPr>
                <w:rFonts w:ascii="Times New Roman" w:hAnsi="Times New Roman" w:cs="Times New Roman"/>
              </w:rPr>
            </w:pPr>
            <w:r w:rsidRPr="001D68CD">
              <w:rPr>
                <w:rFonts w:ascii="Times New Roman" w:hAnsi="Times New Roman" w:cs="Times New Roman"/>
              </w:rPr>
              <w:t>От плоской Земли к земному шару.</w:t>
            </w:r>
          </w:p>
          <w:p w:rsidR="00560297" w:rsidRPr="001D68CD" w:rsidRDefault="00560297" w:rsidP="00560297">
            <w:pPr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992" w:type="dxa"/>
          </w:tcPr>
          <w:p w:rsidR="00560297" w:rsidRPr="001D68CD" w:rsidRDefault="00560297" w:rsidP="008A4EF6">
            <w:pPr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15.09</w:t>
            </w:r>
          </w:p>
        </w:tc>
        <w:tc>
          <w:tcPr>
            <w:tcW w:w="851" w:type="dxa"/>
          </w:tcPr>
          <w:p w:rsidR="00560297" w:rsidRPr="001D68CD" w:rsidRDefault="00560297" w:rsidP="008A4EF6">
            <w:pPr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992" w:type="dxa"/>
          </w:tcPr>
          <w:p w:rsidR="00560297" w:rsidRPr="001D68CD" w:rsidRDefault="00560297" w:rsidP="008A4EF6">
            <w:pPr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20.09</w:t>
            </w:r>
          </w:p>
        </w:tc>
        <w:tc>
          <w:tcPr>
            <w:tcW w:w="850" w:type="dxa"/>
          </w:tcPr>
          <w:p w:rsidR="00560297" w:rsidRPr="001D68CD" w:rsidRDefault="00560297" w:rsidP="008A4EF6">
            <w:pPr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993" w:type="dxa"/>
          </w:tcPr>
          <w:p w:rsidR="00560297" w:rsidRPr="001D68CD" w:rsidRDefault="00560297" w:rsidP="008A4EF6">
            <w:pPr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17.09</w:t>
            </w:r>
          </w:p>
        </w:tc>
        <w:tc>
          <w:tcPr>
            <w:tcW w:w="885" w:type="dxa"/>
          </w:tcPr>
          <w:p w:rsidR="00560297" w:rsidRPr="001D68CD" w:rsidRDefault="00560297" w:rsidP="00560297">
            <w:pPr>
              <w:rPr>
                <w:rFonts w:ascii="Times New Roman" w:hAnsi="Times New Roman" w:cs="Times New Roman"/>
                <w:kern w:val="2"/>
              </w:rPr>
            </w:pPr>
          </w:p>
        </w:tc>
      </w:tr>
      <w:tr w:rsidR="00560297" w:rsidRPr="001D68CD" w:rsidTr="00C60804">
        <w:tc>
          <w:tcPr>
            <w:tcW w:w="675" w:type="dxa"/>
            <w:hideMark/>
          </w:tcPr>
          <w:p w:rsidR="00560297" w:rsidRPr="001D68CD" w:rsidRDefault="00560297" w:rsidP="00560297">
            <w:pPr>
              <w:rPr>
                <w:rFonts w:ascii="Times New Roman" w:hAnsi="Times New Roman" w:cs="Times New Roman"/>
                <w:kern w:val="2"/>
              </w:rPr>
            </w:pPr>
            <w:r w:rsidRPr="001D68CD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9923" w:type="dxa"/>
            <w:hideMark/>
          </w:tcPr>
          <w:p w:rsidR="00560297" w:rsidRPr="00C93D55" w:rsidRDefault="00560297" w:rsidP="00560297">
            <w:pPr>
              <w:rPr>
                <w:rFonts w:ascii="Times New Roman" w:hAnsi="Times New Roman" w:cs="Times New Roman"/>
              </w:rPr>
            </w:pPr>
            <w:r w:rsidRPr="001D68CD">
              <w:rPr>
                <w:rFonts w:ascii="Times New Roman" w:hAnsi="Times New Roman" w:cs="Times New Roman"/>
              </w:rPr>
              <w:t>Форма, размеры и движение Земли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</w:tcPr>
          <w:p w:rsidR="00560297" w:rsidRDefault="00560297" w:rsidP="008A4EF6">
            <w:pPr>
              <w:rPr>
                <w:rFonts w:ascii="Times New Roman" w:hAnsi="Times New Roman" w:cs="Times New Roman"/>
                <w:kern w:val="2"/>
              </w:rPr>
            </w:pPr>
          </w:p>
          <w:p w:rsidR="00560297" w:rsidRPr="001D68CD" w:rsidRDefault="00560297" w:rsidP="008A4EF6">
            <w:pPr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22.09</w:t>
            </w:r>
          </w:p>
        </w:tc>
        <w:tc>
          <w:tcPr>
            <w:tcW w:w="851" w:type="dxa"/>
          </w:tcPr>
          <w:p w:rsidR="00560297" w:rsidRPr="001D68CD" w:rsidRDefault="00560297" w:rsidP="008A4EF6">
            <w:pPr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992" w:type="dxa"/>
          </w:tcPr>
          <w:p w:rsidR="00560297" w:rsidRDefault="00560297" w:rsidP="008A4EF6">
            <w:pPr>
              <w:rPr>
                <w:rFonts w:ascii="Times New Roman" w:hAnsi="Times New Roman" w:cs="Times New Roman"/>
                <w:kern w:val="2"/>
              </w:rPr>
            </w:pPr>
          </w:p>
          <w:p w:rsidR="00560297" w:rsidRPr="001D68CD" w:rsidRDefault="00560297" w:rsidP="008A4EF6">
            <w:pPr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27.09</w:t>
            </w:r>
          </w:p>
        </w:tc>
        <w:tc>
          <w:tcPr>
            <w:tcW w:w="850" w:type="dxa"/>
          </w:tcPr>
          <w:p w:rsidR="00560297" w:rsidRPr="001D68CD" w:rsidRDefault="00560297" w:rsidP="008A4EF6">
            <w:pPr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993" w:type="dxa"/>
          </w:tcPr>
          <w:p w:rsidR="00560297" w:rsidRPr="001D68CD" w:rsidRDefault="00560297" w:rsidP="008A4EF6">
            <w:pPr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24.09</w:t>
            </w:r>
          </w:p>
        </w:tc>
        <w:tc>
          <w:tcPr>
            <w:tcW w:w="885" w:type="dxa"/>
          </w:tcPr>
          <w:p w:rsidR="00560297" w:rsidRPr="001D68CD" w:rsidRDefault="00560297" w:rsidP="00560297">
            <w:pPr>
              <w:rPr>
                <w:rFonts w:ascii="Times New Roman" w:hAnsi="Times New Roman" w:cs="Times New Roman"/>
                <w:kern w:val="2"/>
              </w:rPr>
            </w:pPr>
          </w:p>
        </w:tc>
      </w:tr>
      <w:tr w:rsidR="00560297" w:rsidRPr="001D68CD" w:rsidTr="00C60804">
        <w:trPr>
          <w:trHeight w:val="553"/>
        </w:trPr>
        <w:tc>
          <w:tcPr>
            <w:tcW w:w="675" w:type="dxa"/>
            <w:hideMark/>
          </w:tcPr>
          <w:p w:rsidR="00560297" w:rsidRPr="001D68CD" w:rsidRDefault="00560297" w:rsidP="00560297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1D68CD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9923" w:type="dxa"/>
            <w:hideMark/>
          </w:tcPr>
          <w:p w:rsidR="00560297" w:rsidRPr="00C93D55" w:rsidRDefault="00560297" w:rsidP="00560297">
            <w:pPr>
              <w:rPr>
                <w:rFonts w:ascii="Times New Roman" w:hAnsi="Times New Roman" w:cs="Times New Roman"/>
              </w:rPr>
            </w:pPr>
            <w:r w:rsidRPr="001D68CD">
              <w:rPr>
                <w:rFonts w:ascii="Times New Roman" w:hAnsi="Times New Roman" w:cs="Times New Roman"/>
              </w:rPr>
              <w:t>Глобус и карта.</w:t>
            </w:r>
          </w:p>
          <w:p w:rsidR="00560297" w:rsidRPr="00AF5ABD" w:rsidRDefault="00560297" w:rsidP="005602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НРК: Наш географический адрес.</w:t>
            </w:r>
          </w:p>
        </w:tc>
        <w:tc>
          <w:tcPr>
            <w:tcW w:w="992" w:type="dxa"/>
          </w:tcPr>
          <w:p w:rsidR="00560297" w:rsidRPr="001D68CD" w:rsidRDefault="00560297" w:rsidP="008A4EF6">
            <w:pPr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29.09</w:t>
            </w:r>
          </w:p>
        </w:tc>
        <w:tc>
          <w:tcPr>
            <w:tcW w:w="851" w:type="dxa"/>
          </w:tcPr>
          <w:p w:rsidR="00560297" w:rsidRPr="001D68CD" w:rsidRDefault="00560297" w:rsidP="008A4EF6">
            <w:pPr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992" w:type="dxa"/>
          </w:tcPr>
          <w:p w:rsidR="00560297" w:rsidRPr="00CD640F" w:rsidRDefault="00560297" w:rsidP="008A4EF6">
            <w:pPr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04.10</w:t>
            </w:r>
          </w:p>
        </w:tc>
        <w:tc>
          <w:tcPr>
            <w:tcW w:w="850" w:type="dxa"/>
          </w:tcPr>
          <w:p w:rsidR="00560297" w:rsidRPr="001D68CD" w:rsidRDefault="00560297" w:rsidP="008A4EF6">
            <w:pPr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993" w:type="dxa"/>
          </w:tcPr>
          <w:p w:rsidR="00560297" w:rsidRPr="001D68CD" w:rsidRDefault="00560297" w:rsidP="008A4EF6">
            <w:pPr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01.10</w:t>
            </w:r>
          </w:p>
        </w:tc>
        <w:tc>
          <w:tcPr>
            <w:tcW w:w="885" w:type="dxa"/>
          </w:tcPr>
          <w:p w:rsidR="00560297" w:rsidRPr="001D68CD" w:rsidRDefault="00560297" w:rsidP="00560297">
            <w:pPr>
              <w:rPr>
                <w:rFonts w:ascii="Times New Roman" w:hAnsi="Times New Roman" w:cs="Times New Roman"/>
                <w:kern w:val="2"/>
              </w:rPr>
            </w:pPr>
          </w:p>
        </w:tc>
      </w:tr>
      <w:tr w:rsidR="00560297" w:rsidRPr="001D68CD" w:rsidTr="00C60804">
        <w:tc>
          <w:tcPr>
            <w:tcW w:w="675" w:type="dxa"/>
            <w:hideMark/>
          </w:tcPr>
          <w:p w:rsidR="00560297" w:rsidRPr="001D68CD" w:rsidRDefault="00560297" w:rsidP="00560297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1D68CD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9923" w:type="dxa"/>
            <w:hideMark/>
          </w:tcPr>
          <w:p w:rsidR="00560297" w:rsidRDefault="00560297" w:rsidP="00560297">
            <w:pPr>
              <w:rPr>
                <w:rFonts w:ascii="Times New Roman" w:hAnsi="Times New Roman" w:cs="Times New Roman"/>
              </w:rPr>
            </w:pPr>
            <w:r w:rsidRPr="001D68CD">
              <w:rPr>
                <w:rFonts w:ascii="Times New Roman" w:hAnsi="Times New Roman" w:cs="Times New Roman"/>
              </w:rPr>
              <w:t>Ориентирование на местности.</w:t>
            </w:r>
          </w:p>
          <w:p w:rsidR="00560297" w:rsidRPr="00297E2D" w:rsidRDefault="00560297" w:rsidP="00560297">
            <w:pPr>
              <w:rPr>
                <w:rFonts w:ascii="Times New Roman" w:hAnsi="Times New Roman" w:cs="Times New Roman"/>
                <w:kern w:val="2"/>
                <w:lang w:val="tt-RU"/>
              </w:rPr>
            </w:pPr>
          </w:p>
        </w:tc>
        <w:tc>
          <w:tcPr>
            <w:tcW w:w="992" w:type="dxa"/>
          </w:tcPr>
          <w:p w:rsidR="00560297" w:rsidRPr="001D68CD" w:rsidRDefault="00560297" w:rsidP="008A4EF6">
            <w:pPr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06.10</w:t>
            </w:r>
          </w:p>
        </w:tc>
        <w:tc>
          <w:tcPr>
            <w:tcW w:w="851" w:type="dxa"/>
          </w:tcPr>
          <w:p w:rsidR="00560297" w:rsidRPr="001D68CD" w:rsidRDefault="00560297" w:rsidP="008A4EF6">
            <w:pPr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992" w:type="dxa"/>
          </w:tcPr>
          <w:p w:rsidR="00560297" w:rsidRPr="001D68CD" w:rsidRDefault="00560297" w:rsidP="008A4EF6">
            <w:pPr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11.10</w:t>
            </w:r>
          </w:p>
        </w:tc>
        <w:tc>
          <w:tcPr>
            <w:tcW w:w="850" w:type="dxa"/>
          </w:tcPr>
          <w:p w:rsidR="00560297" w:rsidRPr="001D68CD" w:rsidRDefault="00560297" w:rsidP="008A4EF6">
            <w:pPr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993" w:type="dxa"/>
          </w:tcPr>
          <w:p w:rsidR="00560297" w:rsidRPr="001D68CD" w:rsidRDefault="00560297" w:rsidP="008A4EF6">
            <w:pPr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08.10</w:t>
            </w:r>
          </w:p>
        </w:tc>
        <w:tc>
          <w:tcPr>
            <w:tcW w:w="885" w:type="dxa"/>
          </w:tcPr>
          <w:p w:rsidR="00560297" w:rsidRPr="001D68CD" w:rsidRDefault="00560297" w:rsidP="00560297">
            <w:pPr>
              <w:rPr>
                <w:rFonts w:ascii="Times New Roman" w:hAnsi="Times New Roman" w:cs="Times New Roman"/>
                <w:kern w:val="2"/>
              </w:rPr>
            </w:pPr>
          </w:p>
        </w:tc>
      </w:tr>
      <w:tr w:rsidR="00560297" w:rsidRPr="001D68CD" w:rsidTr="00C60804">
        <w:trPr>
          <w:trHeight w:val="555"/>
        </w:trPr>
        <w:tc>
          <w:tcPr>
            <w:tcW w:w="675" w:type="dxa"/>
            <w:hideMark/>
          </w:tcPr>
          <w:p w:rsidR="00560297" w:rsidRPr="001D68CD" w:rsidRDefault="00560297" w:rsidP="00560297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1D68CD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9923" w:type="dxa"/>
            <w:hideMark/>
          </w:tcPr>
          <w:p w:rsidR="00560297" w:rsidRPr="001D68CD" w:rsidRDefault="00560297" w:rsidP="00560297">
            <w:pPr>
              <w:rPr>
                <w:rFonts w:ascii="Times New Roman" w:hAnsi="Times New Roman" w:cs="Times New Roman"/>
                <w:kern w:val="2"/>
              </w:rPr>
            </w:pPr>
            <w:r w:rsidRPr="001D68CD">
              <w:rPr>
                <w:rFonts w:ascii="Times New Roman" w:hAnsi="Times New Roman" w:cs="Times New Roman"/>
              </w:rPr>
              <w:t>Урок обобщения и контроля по теме «</w:t>
            </w:r>
            <w:r w:rsidRPr="001D68CD">
              <w:rPr>
                <w:rFonts w:ascii="Times New Roman" w:hAnsi="Times New Roman" w:cs="Times New Roman"/>
                <w:b/>
                <w:bCs/>
              </w:rPr>
              <w:t>Земля и её изображение».</w:t>
            </w:r>
          </w:p>
        </w:tc>
        <w:tc>
          <w:tcPr>
            <w:tcW w:w="992" w:type="dxa"/>
          </w:tcPr>
          <w:p w:rsidR="00560297" w:rsidRPr="001D68CD" w:rsidRDefault="00560297" w:rsidP="008A4EF6">
            <w:pPr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13.10</w:t>
            </w:r>
          </w:p>
        </w:tc>
        <w:tc>
          <w:tcPr>
            <w:tcW w:w="851" w:type="dxa"/>
          </w:tcPr>
          <w:p w:rsidR="00560297" w:rsidRPr="001D68CD" w:rsidRDefault="00560297" w:rsidP="008A4EF6">
            <w:pPr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992" w:type="dxa"/>
          </w:tcPr>
          <w:p w:rsidR="00560297" w:rsidRPr="001D68CD" w:rsidRDefault="00560297" w:rsidP="008A4EF6">
            <w:pPr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18.10</w:t>
            </w:r>
          </w:p>
        </w:tc>
        <w:tc>
          <w:tcPr>
            <w:tcW w:w="850" w:type="dxa"/>
          </w:tcPr>
          <w:p w:rsidR="00560297" w:rsidRPr="001D68CD" w:rsidRDefault="00560297" w:rsidP="008A4EF6">
            <w:pPr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993" w:type="dxa"/>
          </w:tcPr>
          <w:p w:rsidR="00560297" w:rsidRPr="001D68CD" w:rsidRDefault="00560297" w:rsidP="008A4EF6">
            <w:pPr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15.10</w:t>
            </w:r>
          </w:p>
        </w:tc>
        <w:tc>
          <w:tcPr>
            <w:tcW w:w="885" w:type="dxa"/>
          </w:tcPr>
          <w:p w:rsidR="00560297" w:rsidRPr="001D68CD" w:rsidRDefault="00560297" w:rsidP="00560297">
            <w:pPr>
              <w:rPr>
                <w:rFonts w:ascii="Times New Roman" w:hAnsi="Times New Roman" w:cs="Times New Roman"/>
                <w:kern w:val="2"/>
              </w:rPr>
            </w:pPr>
          </w:p>
        </w:tc>
      </w:tr>
      <w:tr w:rsidR="00DE6519" w:rsidRPr="001D68CD" w:rsidTr="00C60804">
        <w:tc>
          <w:tcPr>
            <w:tcW w:w="16161" w:type="dxa"/>
            <w:gridSpan w:val="8"/>
            <w:hideMark/>
          </w:tcPr>
          <w:p w:rsidR="00DE6519" w:rsidRPr="001D68CD" w:rsidRDefault="00DE6519" w:rsidP="005602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68CD">
              <w:rPr>
                <w:rFonts w:ascii="Times New Roman" w:hAnsi="Times New Roman" w:cs="Times New Roman"/>
                <w:b/>
              </w:rPr>
              <w:t>История географических открытий (13 часов)</w:t>
            </w:r>
          </w:p>
        </w:tc>
      </w:tr>
      <w:tr w:rsidR="00560297" w:rsidRPr="001D68CD" w:rsidTr="00C60804">
        <w:trPr>
          <w:trHeight w:val="553"/>
        </w:trPr>
        <w:tc>
          <w:tcPr>
            <w:tcW w:w="675" w:type="dxa"/>
            <w:hideMark/>
          </w:tcPr>
          <w:p w:rsidR="00560297" w:rsidRPr="001D68CD" w:rsidRDefault="00560297" w:rsidP="00560297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1D68CD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9923" w:type="dxa"/>
            <w:hideMark/>
          </w:tcPr>
          <w:p w:rsidR="00560297" w:rsidRPr="00C93D55" w:rsidRDefault="00560297" w:rsidP="00560297">
            <w:pPr>
              <w:rPr>
                <w:rFonts w:ascii="Times New Roman" w:hAnsi="Times New Roman" w:cs="Times New Roman"/>
              </w:rPr>
            </w:pPr>
            <w:r w:rsidRPr="001D68CD">
              <w:rPr>
                <w:rFonts w:ascii="Times New Roman" w:hAnsi="Times New Roman" w:cs="Times New Roman"/>
              </w:rPr>
              <w:t>По следам путешественников каменного века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</w:tcPr>
          <w:p w:rsidR="00560297" w:rsidRPr="001D68CD" w:rsidRDefault="00560297" w:rsidP="008A4EF6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  <w:lang w:val="en-US"/>
              </w:rPr>
              <w:t>2</w:t>
            </w:r>
            <w:r>
              <w:rPr>
                <w:rFonts w:ascii="Times New Roman" w:hAnsi="Times New Roman" w:cs="Times New Roman"/>
                <w:kern w:val="2"/>
              </w:rPr>
              <w:t>0.10</w:t>
            </w:r>
          </w:p>
        </w:tc>
        <w:tc>
          <w:tcPr>
            <w:tcW w:w="851" w:type="dxa"/>
          </w:tcPr>
          <w:p w:rsidR="00560297" w:rsidRPr="001D68CD" w:rsidRDefault="00560297" w:rsidP="008A4EF6">
            <w:pPr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992" w:type="dxa"/>
          </w:tcPr>
          <w:p w:rsidR="00560297" w:rsidRPr="001D68CD" w:rsidRDefault="00560297" w:rsidP="008A4EF6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  <w:lang w:val="en-US"/>
              </w:rPr>
              <w:t>2</w:t>
            </w:r>
            <w:r>
              <w:rPr>
                <w:rFonts w:ascii="Times New Roman" w:hAnsi="Times New Roman" w:cs="Times New Roman"/>
                <w:kern w:val="2"/>
              </w:rPr>
              <w:t>5.10</w:t>
            </w:r>
          </w:p>
        </w:tc>
        <w:tc>
          <w:tcPr>
            <w:tcW w:w="850" w:type="dxa"/>
          </w:tcPr>
          <w:p w:rsidR="00560297" w:rsidRPr="001D68CD" w:rsidRDefault="00560297" w:rsidP="008A4EF6">
            <w:pPr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993" w:type="dxa"/>
          </w:tcPr>
          <w:p w:rsidR="00560297" w:rsidRPr="001D68CD" w:rsidRDefault="00560297" w:rsidP="008A4EF6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22.10</w:t>
            </w:r>
          </w:p>
        </w:tc>
        <w:tc>
          <w:tcPr>
            <w:tcW w:w="885" w:type="dxa"/>
          </w:tcPr>
          <w:p w:rsidR="00560297" w:rsidRPr="001D68CD" w:rsidRDefault="00560297" w:rsidP="00560297">
            <w:pPr>
              <w:rPr>
                <w:rFonts w:ascii="Times New Roman" w:hAnsi="Times New Roman" w:cs="Times New Roman"/>
                <w:kern w:val="2"/>
              </w:rPr>
            </w:pPr>
          </w:p>
        </w:tc>
      </w:tr>
      <w:tr w:rsidR="00560297" w:rsidRPr="001D68CD" w:rsidTr="00C60804">
        <w:trPr>
          <w:trHeight w:val="557"/>
        </w:trPr>
        <w:tc>
          <w:tcPr>
            <w:tcW w:w="675" w:type="dxa"/>
            <w:hideMark/>
          </w:tcPr>
          <w:p w:rsidR="00560297" w:rsidRPr="001D68CD" w:rsidRDefault="00560297" w:rsidP="00560297">
            <w:pPr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9923" w:type="dxa"/>
            <w:hideMark/>
          </w:tcPr>
          <w:p w:rsidR="00560297" w:rsidRDefault="00560297" w:rsidP="00560297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Древние путешественники.</w:t>
            </w:r>
          </w:p>
          <w:p w:rsidR="00560297" w:rsidRPr="00C60804" w:rsidRDefault="00560297" w:rsidP="005602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НРК: Отправляемся в путешествие.</w:t>
            </w:r>
          </w:p>
        </w:tc>
        <w:tc>
          <w:tcPr>
            <w:tcW w:w="992" w:type="dxa"/>
          </w:tcPr>
          <w:p w:rsidR="00560297" w:rsidRPr="00CD640F" w:rsidRDefault="00560297" w:rsidP="008A4EF6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27.10</w:t>
            </w:r>
          </w:p>
        </w:tc>
        <w:tc>
          <w:tcPr>
            <w:tcW w:w="851" w:type="dxa"/>
          </w:tcPr>
          <w:p w:rsidR="00560297" w:rsidRPr="001D68CD" w:rsidRDefault="00560297" w:rsidP="008A4EF6">
            <w:pPr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992" w:type="dxa"/>
          </w:tcPr>
          <w:p w:rsidR="00560297" w:rsidRPr="00E32006" w:rsidRDefault="00560297" w:rsidP="008A4EF6">
            <w:pPr>
              <w:jc w:val="center"/>
              <w:rPr>
                <w:rFonts w:ascii="Times New Roman" w:hAnsi="Times New Roman" w:cs="Times New Roman"/>
                <w:kern w:val="2"/>
                <w:lang w:val="en-US"/>
              </w:rPr>
            </w:pPr>
            <w:r>
              <w:rPr>
                <w:rFonts w:ascii="Times New Roman" w:hAnsi="Times New Roman" w:cs="Times New Roman"/>
                <w:kern w:val="2"/>
              </w:rPr>
              <w:t>08.1</w:t>
            </w:r>
            <w:r>
              <w:rPr>
                <w:rFonts w:ascii="Times New Roman" w:hAnsi="Times New Roman" w:cs="Times New Roman"/>
                <w:kern w:val="2"/>
                <w:lang w:val="en-US"/>
              </w:rPr>
              <w:t>1</w:t>
            </w:r>
          </w:p>
        </w:tc>
        <w:tc>
          <w:tcPr>
            <w:tcW w:w="850" w:type="dxa"/>
          </w:tcPr>
          <w:p w:rsidR="00560297" w:rsidRPr="001D68CD" w:rsidRDefault="00560297" w:rsidP="008A4EF6">
            <w:pPr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993" w:type="dxa"/>
          </w:tcPr>
          <w:p w:rsidR="00560297" w:rsidRPr="001D68CD" w:rsidRDefault="00560297" w:rsidP="008A4EF6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29.10</w:t>
            </w:r>
          </w:p>
        </w:tc>
        <w:tc>
          <w:tcPr>
            <w:tcW w:w="885" w:type="dxa"/>
          </w:tcPr>
          <w:p w:rsidR="00560297" w:rsidRPr="001D68CD" w:rsidRDefault="00560297" w:rsidP="00560297">
            <w:pPr>
              <w:rPr>
                <w:rFonts w:ascii="Times New Roman" w:hAnsi="Times New Roman" w:cs="Times New Roman"/>
                <w:kern w:val="2"/>
              </w:rPr>
            </w:pPr>
          </w:p>
        </w:tc>
      </w:tr>
      <w:tr w:rsidR="00560297" w:rsidRPr="001D68CD" w:rsidTr="00C60804">
        <w:tc>
          <w:tcPr>
            <w:tcW w:w="675" w:type="dxa"/>
            <w:hideMark/>
          </w:tcPr>
          <w:p w:rsidR="00560297" w:rsidRPr="001D68CD" w:rsidRDefault="00560297" w:rsidP="00560297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1D68CD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9923" w:type="dxa"/>
            <w:hideMark/>
          </w:tcPr>
          <w:p w:rsidR="00560297" w:rsidRDefault="00560297" w:rsidP="00560297">
            <w:pPr>
              <w:rPr>
                <w:rFonts w:ascii="Times New Roman" w:hAnsi="Times New Roman" w:cs="Times New Roman"/>
              </w:rPr>
            </w:pPr>
            <w:r w:rsidRPr="001D68CD">
              <w:rPr>
                <w:rFonts w:ascii="Times New Roman" w:hAnsi="Times New Roman" w:cs="Times New Roman"/>
              </w:rPr>
              <w:t>Путешествия морских народов.</w:t>
            </w:r>
          </w:p>
          <w:p w:rsidR="00560297" w:rsidRPr="00297E2D" w:rsidRDefault="00560297" w:rsidP="00560297">
            <w:pPr>
              <w:rPr>
                <w:rFonts w:ascii="Times New Roman" w:hAnsi="Times New Roman" w:cs="Times New Roman"/>
                <w:kern w:val="2"/>
                <w:lang w:val="tt-RU"/>
              </w:rPr>
            </w:pPr>
          </w:p>
        </w:tc>
        <w:tc>
          <w:tcPr>
            <w:tcW w:w="992" w:type="dxa"/>
          </w:tcPr>
          <w:p w:rsidR="00560297" w:rsidRPr="001D68CD" w:rsidRDefault="00560297" w:rsidP="008A4EF6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  <w:lang w:val="en-US"/>
              </w:rPr>
              <w:t>1</w:t>
            </w:r>
            <w:r>
              <w:rPr>
                <w:rFonts w:ascii="Times New Roman" w:hAnsi="Times New Roman" w:cs="Times New Roman"/>
                <w:kern w:val="2"/>
              </w:rPr>
              <w:t>0.11</w:t>
            </w:r>
          </w:p>
        </w:tc>
        <w:tc>
          <w:tcPr>
            <w:tcW w:w="851" w:type="dxa"/>
          </w:tcPr>
          <w:p w:rsidR="00560297" w:rsidRPr="001D68CD" w:rsidRDefault="00560297" w:rsidP="008A4EF6">
            <w:pPr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992" w:type="dxa"/>
          </w:tcPr>
          <w:p w:rsidR="00560297" w:rsidRPr="001D68CD" w:rsidRDefault="00560297" w:rsidP="008A4EF6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  <w:lang w:val="en-US"/>
              </w:rPr>
              <w:t>1</w:t>
            </w:r>
            <w:r>
              <w:rPr>
                <w:rFonts w:ascii="Times New Roman" w:hAnsi="Times New Roman" w:cs="Times New Roman"/>
                <w:kern w:val="2"/>
              </w:rPr>
              <w:t>5.11</w:t>
            </w:r>
          </w:p>
        </w:tc>
        <w:tc>
          <w:tcPr>
            <w:tcW w:w="850" w:type="dxa"/>
          </w:tcPr>
          <w:p w:rsidR="00560297" w:rsidRPr="001D68CD" w:rsidRDefault="00560297" w:rsidP="008A4EF6">
            <w:pPr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993" w:type="dxa"/>
          </w:tcPr>
          <w:p w:rsidR="00560297" w:rsidRPr="001D68CD" w:rsidRDefault="00560297" w:rsidP="008A4EF6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12.11</w:t>
            </w:r>
          </w:p>
        </w:tc>
        <w:tc>
          <w:tcPr>
            <w:tcW w:w="885" w:type="dxa"/>
          </w:tcPr>
          <w:p w:rsidR="00560297" w:rsidRPr="001D68CD" w:rsidRDefault="00560297" w:rsidP="00560297">
            <w:pPr>
              <w:rPr>
                <w:rFonts w:ascii="Times New Roman" w:hAnsi="Times New Roman" w:cs="Times New Roman"/>
                <w:kern w:val="2"/>
              </w:rPr>
            </w:pPr>
          </w:p>
        </w:tc>
      </w:tr>
      <w:tr w:rsidR="00560297" w:rsidRPr="001D68CD" w:rsidTr="00C60804">
        <w:tc>
          <w:tcPr>
            <w:tcW w:w="675" w:type="dxa"/>
            <w:hideMark/>
          </w:tcPr>
          <w:p w:rsidR="00560297" w:rsidRPr="001D68CD" w:rsidRDefault="00560297" w:rsidP="00560297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1D68CD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9923" w:type="dxa"/>
            <w:hideMark/>
          </w:tcPr>
          <w:p w:rsidR="00560297" w:rsidRDefault="00560297" w:rsidP="00560297">
            <w:pPr>
              <w:rPr>
                <w:rFonts w:ascii="Times New Roman" w:hAnsi="Times New Roman" w:cs="Times New Roman"/>
                <w:kern w:val="2"/>
              </w:rPr>
            </w:pPr>
            <w:r w:rsidRPr="001D68CD">
              <w:rPr>
                <w:rFonts w:ascii="Times New Roman" w:hAnsi="Times New Roman" w:cs="Times New Roman"/>
              </w:rPr>
              <w:t>Первые европейцы на краю Азии.</w:t>
            </w:r>
          </w:p>
          <w:p w:rsidR="00560297" w:rsidRPr="00297E2D" w:rsidRDefault="00560297" w:rsidP="00560297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992" w:type="dxa"/>
          </w:tcPr>
          <w:p w:rsidR="00560297" w:rsidRPr="001D68CD" w:rsidRDefault="00560297" w:rsidP="008A4EF6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17.11</w:t>
            </w:r>
          </w:p>
        </w:tc>
        <w:tc>
          <w:tcPr>
            <w:tcW w:w="851" w:type="dxa"/>
          </w:tcPr>
          <w:p w:rsidR="00560297" w:rsidRPr="001D68CD" w:rsidRDefault="00560297" w:rsidP="008A4EF6">
            <w:pPr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992" w:type="dxa"/>
          </w:tcPr>
          <w:p w:rsidR="00560297" w:rsidRPr="001D68CD" w:rsidRDefault="00560297" w:rsidP="008A4EF6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  <w:lang w:val="en-US"/>
              </w:rPr>
              <w:t>2</w:t>
            </w:r>
            <w:r>
              <w:rPr>
                <w:rFonts w:ascii="Times New Roman" w:hAnsi="Times New Roman" w:cs="Times New Roman"/>
                <w:kern w:val="2"/>
              </w:rPr>
              <w:t>2.11</w:t>
            </w:r>
          </w:p>
        </w:tc>
        <w:tc>
          <w:tcPr>
            <w:tcW w:w="850" w:type="dxa"/>
          </w:tcPr>
          <w:p w:rsidR="00560297" w:rsidRPr="001D68CD" w:rsidRDefault="00560297" w:rsidP="008A4EF6">
            <w:pPr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993" w:type="dxa"/>
          </w:tcPr>
          <w:p w:rsidR="00560297" w:rsidRPr="001D68CD" w:rsidRDefault="00560297" w:rsidP="008A4EF6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19.11</w:t>
            </w:r>
          </w:p>
        </w:tc>
        <w:tc>
          <w:tcPr>
            <w:tcW w:w="885" w:type="dxa"/>
          </w:tcPr>
          <w:p w:rsidR="00560297" w:rsidRPr="001D68CD" w:rsidRDefault="00560297" w:rsidP="00560297">
            <w:pPr>
              <w:rPr>
                <w:rFonts w:ascii="Times New Roman" w:hAnsi="Times New Roman" w:cs="Times New Roman"/>
                <w:kern w:val="2"/>
              </w:rPr>
            </w:pPr>
          </w:p>
        </w:tc>
      </w:tr>
      <w:tr w:rsidR="00560297" w:rsidRPr="001D68CD" w:rsidTr="00C60804">
        <w:tc>
          <w:tcPr>
            <w:tcW w:w="675" w:type="dxa"/>
            <w:hideMark/>
          </w:tcPr>
          <w:p w:rsidR="00560297" w:rsidRPr="001D68CD" w:rsidRDefault="00560297" w:rsidP="00560297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1D68CD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9923" w:type="dxa"/>
            <w:hideMark/>
          </w:tcPr>
          <w:p w:rsidR="00560297" w:rsidRDefault="00560297" w:rsidP="00560297">
            <w:pPr>
              <w:rPr>
                <w:rFonts w:ascii="Times New Roman" w:hAnsi="Times New Roman" w:cs="Times New Roman"/>
              </w:rPr>
            </w:pPr>
            <w:r w:rsidRPr="001D68CD">
              <w:rPr>
                <w:rFonts w:ascii="Times New Roman" w:hAnsi="Times New Roman" w:cs="Times New Roman"/>
              </w:rPr>
              <w:t>Хождение за три моря.</w:t>
            </w:r>
          </w:p>
          <w:p w:rsidR="00560297" w:rsidRPr="00297E2D" w:rsidRDefault="00560297" w:rsidP="00560297">
            <w:pPr>
              <w:rPr>
                <w:rFonts w:ascii="Times New Roman" w:hAnsi="Times New Roman" w:cs="Times New Roman"/>
                <w:kern w:val="2"/>
                <w:lang w:val="tt-RU"/>
              </w:rPr>
            </w:pPr>
          </w:p>
        </w:tc>
        <w:tc>
          <w:tcPr>
            <w:tcW w:w="992" w:type="dxa"/>
          </w:tcPr>
          <w:p w:rsidR="00560297" w:rsidRPr="00CD640F" w:rsidRDefault="00560297" w:rsidP="008A4EF6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24.11</w:t>
            </w:r>
          </w:p>
        </w:tc>
        <w:tc>
          <w:tcPr>
            <w:tcW w:w="851" w:type="dxa"/>
          </w:tcPr>
          <w:p w:rsidR="00560297" w:rsidRPr="001D68CD" w:rsidRDefault="00560297" w:rsidP="008A4EF6">
            <w:pPr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992" w:type="dxa"/>
          </w:tcPr>
          <w:p w:rsidR="00560297" w:rsidRPr="00CD640F" w:rsidRDefault="00560297" w:rsidP="008A4EF6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29.11</w:t>
            </w:r>
          </w:p>
        </w:tc>
        <w:tc>
          <w:tcPr>
            <w:tcW w:w="850" w:type="dxa"/>
          </w:tcPr>
          <w:p w:rsidR="00560297" w:rsidRPr="001D68CD" w:rsidRDefault="00560297" w:rsidP="008A4EF6">
            <w:pPr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993" w:type="dxa"/>
          </w:tcPr>
          <w:p w:rsidR="00560297" w:rsidRPr="001D68CD" w:rsidRDefault="00560297" w:rsidP="008A4EF6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26.11</w:t>
            </w:r>
          </w:p>
        </w:tc>
        <w:tc>
          <w:tcPr>
            <w:tcW w:w="885" w:type="dxa"/>
          </w:tcPr>
          <w:p w:rsidR="00560297" w:rsidRPr="001D68CD" w:rsidRDefault="00560297" w:rsidP="00560297">
            <w:pPr>
              <w:rPr>
                <w:rFonts w:ascii="Times New Roman" w:hAnsi="Times New Roman" w:cs="Times New Roman"/>
                <w:kern w:val="2"/>
              </w:rPr>
            </w:pPr>
          </w:p>
        </w:tc>
      </w:tr>
      <w:tr w:rsidR="00560297" w:rsidRPr="001D68CD" w:rsidTr="00C60804">
        <w:tc>
          <w:tcPr>
            <w:tcW w:w="675" w:type="dxa"/>
            <w:hideMark/>
          </w:tcPr>
          <w:p w:rsidR="00560297" w:rsidRPr="001D68CD" w:rsidRDefault="00560297" w:rsidP="00560297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1D68CD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9923" w:type="dxa"/>
            <w:hideMark/>
          </w:tcPr>
          <w:p w:rsidR="00560297" w:rsidRDefault="00560297" w:rsidP="00560297">
            <w:pPr>
              <w:rPr>
                <w:rFonts w:ascii="Times New Roman" w:hAnsi="Times New Roman" w:cs="Times New Roman"/>
              </w:rPr>
            </w:pPr>
            <w:r w:rsidRPr="001D68CD">
              <w:rPr>
                <w:rFonts w:ascii="Times New Roman" w:hAnsi="Times New Roman" w:cs="Times New Roman"/>
              </w:rPr>
              <w:t>Морской путь в Индию.</w:t>
            </w:r>
          </w:p>
          <w:p w:rsidR="00560297" w:rsidRPr="00297E2D" w:rsidRDefault="00560297" w:rsidP="00560297">
            <w:pPr>
              <w:rPr>
                <w:rFonts w:ascii="Times New Roman" w:hAnsi="Times New Roman" w:cs="Times New Roman"/>
                <w:kern w:val="2"/>
                <w:lang w:val="tt-RU"/>
              </w:rPr>
            </w:pPr>
          </w:p>
        </w:tc>
        <w:tc>
          <w:tcPr>
            <w:tcW w:w="992" w:type="dxa"/>
          </w:tcPr>
          <w:p w:rsidR="00560297" w:rsidRPr="001D68CD" w:rsidRDefault="00560297" w:rsidP="008A4EF6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01.12</w:t>
            </w:r>
          </w:p>
        </w:tc>
        <w:tc>
          <w:tcPr>
            <w:tcW w:w="851" w:type="dxa"/>
          </w:tcPr>
          <w:p w:rsidR="00560297" w:rsidRPr="001D68CD" w:rsidRDefault="00560297" w:rsidP="008A4EF6">
            <w:pPr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992" w:type="dxa"/>
          </w:tcPr>
          <w:p w:rsidR="00560297" w:rsidRPr="001D68CD" w:rsidRDefault="00560297" w:rsidP="008A4EF6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  <w:lang w:val="en-US"/>
              </w:rPr>
              <w:t>0</w:t>
            </w:r>
            <w:r>
              <w:rPr>
                <w:rFonts w:ascii="Times New Roman" w:hAnsi="Times New Roman" w:cs="Times New Roman"/>
                <w:kern w:val="2"/>
              </w:rPr>
              <w:t>6.12</w:t>
            </w:r>
          </w:p>
        </w:tc>
        <w:tc>
          <w:tcPr>
            <w:tcW w:w="850" w:type="dxa"/>
          </w:tcPr>
          <w:p w:rsidR="00560297" w:rsidRPr="001D68CD" w:rsidRDefault="00560297" w:rsidP="008A4EF6">
            <w:pPr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993" w:type="dxa"/>
          </w:tcPr>
          <w:p w:rsidR="00560297" w:rsidRPr="001D68CD" w:rsidRDefault="00560297" w:rsidP="008A4EF6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03.12</w:t>
            </w:r>
          </w:p>
        </w:tc>
        <w:tc>
          <w:tcPr>
            <w:tcW w:w="885" w:type="dxa"/>
          </w:tcPr>
          <w:p w:rsidR="00560297" w:rsidRPr="001D68CD" w:rsidRDefault="00560297" w:rsidP="00560297">
            <w:pPr>
              <w:rPr>
                <w:rFonts w:ascii="Times New Roman" w:hAnsi="Times New Roman" w:cs="Times New Roman"/>
                <w:kern w:val="2"/>
              </w:rPr>
            </w:pPr>
          </w:p>
        </w:tc>
      </w:tr>
      <w:tr w:rsidR="00560297" w:rsidRPr="001D68CD" w:rsidTr="00C60804">
        <w:trPr>
          <w:trHeight w:val="445"/>
        </w:trPr>
        <w:tc>
          <w:tcPr>
            <w:tcW w:w="675" w:type="dxa"/>
            <w:hideMark/>
          </w:tcPr>
          <w:p w:rsidR="00560297" w:rsidRPr="001D68CD" w:rsidRDefault="00560297" w:rsidP="00560297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1D68CD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9923" w:type="dxa"/>
            <w:hideMark/>
          </w:tcPr>
          <w:p w:rsidR="00560297" w:rsidRPr="00C93D55" w:rsidRDefault="00560297" w:rsidP="00560297">
            <w:pPr>
              <w:rPr>
                <w:rFonts w:ascii="Times New Roman" w:hAnsi="Times New Roman" w:cs="Times New Roman"/>
              </w:rPr>
            </w:pPr>
            <w:r w:rsidRPr="001D68CD">
              <w:rPr>
                <w:rFonts w:ascii="Times New Roman" w:hAnsi="Times New Roman" w:cs="Times New Roman"/>
              </w:rPr>
              <w:t>Открытие Америки.</w:t>
            </w:r>
          </w:p>
        </w:tc>
        <w:tc>
          <w:tcPr>
            <w:tcW w:w="992" w:type="dxa"/>
          </w:tcPr>
          <w:p w:rsidR="00560297" w:rsidRPr="001D68CD" w:rsidRDefault="00560297" w:rsidP="008A4EF6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08.12</w:t>
            </w:r>
          </w:p>
        </w:tc>
        <w:tc>
          <w:tcPr>
            <w:tcW w:w="851" w:type="dxa"/>
          </w:tcPr>
          <w:p w:rsidR="00560297" w:rsidRPr="001D68CD" w:rsidRDefault="00560297" w:rsidP="008A4EF6">
            <w:pPr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992" w:type="dxa"/>
          </w:tcPr>
          <w:p w:rsidR="00560297" w:rsidRPr="001D68CD" w:rsidRDefault="00560297" w:rsidP="008A4EF6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  <w:lang w:val="en-US"/>
              </w:rPr>
              <w:t>1</w:t>
            </w:r>
            <w:r>
              <w:rPr>
                <w:rFonts w:ascii="Times New Roman" w:hAnsi="Times New Roman" w:cs="Times New Roman"/>
                <w:kern w:val="2"/>
              </w:rPr>
              <w:t>3.12</w:t>
            </w:r>
          </w:p>
        </w:tc>
        <w:tc>
          <w:tcPr>
            <w:tcW w:w="850" w:type="dxa"/>
          </w:tcPr>
          <w:p w:rsidR="00560297" w:rsidRPr="001D68CD" w:rsidRDefault="00560297" w:rsidP="008A4EF6">
            <w:pPr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993" w:type="dxa"/>
          </w:tcPr>
          <w:p w:rsidR="00560297" w:rsidRPr="001D68CD" w:rsidRDefault="00560297" w:rsidP="008A4EF6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10.12</w:t>
            </w:r>
          </w:p>
        </w:tc>
        <w:tc>
          <w:tcPr>
            <w:tcW w:w="885" w:type="dxa"/>
          </w:tcPr>
          <w:p w:rsidR="00560297" w:rsidRPr="001D68CD" w:rsidRDefault="00560297" w:rsidP="00560297">
            <w:pPr>
              <w:rPr>
                <w:rFonts w:ascii="Times New Roman" w:hAnsi="Times New Roman" w:cs="Times New Roman"/>
                <w:kern w:val="2"/>
              </w:rPr>
            </w:pPr>
          </w:p>
        </w:tc>
      </w:tr>
      <w:tr w:rsidR="00560297" w:rsidRPr="001D68CD" w:rsidTr="00C60804">
        <w:tc>
          <w:tcPr>
            <w:tcW w:w="675" w:type="dxa"/>
            <w:hideMark/>
          </w:tcPr>
          <w:p w:rsidR="00560297" w:rsidRPr="001D68CD" w:rsidRDefault="00560297" w:rsidP="00560297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1D68CD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9923" w:type="dxa"/>
            <w:hideMark/>
          </w:tcPr>
          <w:p w:rsidR="00560297" w:rsidRDefault="00560297" w:rsidP="00560297">
            <w:pPr>
              <w:rPr>
                <w:rFonts w:ascii="Times New Roman" w:hAnsi="Times New Roman" w:cs="Times New Roman"/>
              </w:rPr>
            </w:pPr>
            <w:r w:rsidRPr="001D68CD">
              <w:rPr>
                <w:rFonts w:ascii="Times New Roman" w:hAnsi="Times New Roman" w:cs="Times New Roman"/>
              </w:rPr>
              <w:t>Первое кругосветное плавание.</w:t>
            </w:r>
          </w:p>
          <w:p w:rsidR="00560297" w:rsidRPr="00297E2D" w:rsidRDefault="00560297" w:rsidP="00560297">
            <w:pPr>
              <w:rPr>
                <w:rFonts w:ascii="Times New Roman" w:hAnsi="Times New Roman" w:cs="Times New Roman"/>
                <w:kern w:val="2"/>
                <w:lang w:val="tt-RU"/>
              </w:rPr>
            </w:pPr>
          </w:p>
        </w:tc>
        <w:tc>
          <w:tcPr>
            <w:tcW w:w="992" w:type="dxa"/>
          </w:tcPr>
          <w:p w:rsidR="00560297" w:rsidRPr="001D68CD" w:rsidRDefault="00560297" w:rsidP="008A4EF6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15.12</w:t>
            </w:r>
          </w:p>
        </w:tc>
        <w:tc>
          <w:tcPr>
            <w:tcW w:w="851" w:type="dxa"/>
          </w:tcPr>
          <w:p w:rsidR="00560297" w:rsidRPr="001D68CD" w:rsidRDefault="00560297" w:rsidP="008A4EF6">
            <w:pPr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992" w:type="dxa"/>
          </w:tcPr>
          <w:p w:rsidR="00560297" w:rsidRPr="001D68CD" w:rsidRDefault="00560297" w:rsidP="008A4EF6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  <w:lang w:val="en-US"/>
              </w:rPr>
              <w:t>2</w:t>
            </w:r>
            <w:r>
              <w:rPr>
                <w:rFonts w:ascii="Times New Roman" w:hAnsi="Times New Roman" w:cs="Times New Roman"/>
                <w:kern w:val="2"/>
              </w:rPr>
              <w:t>0.12</w:t>
            </w:r>
          </w:p>
        </w:tc>
        <w:tc>
          <w:tcPr>
            <w:tcW w:w="850" w:type="dxa"/>
          </w:tcPr>
          <w:p w:rsidR="00560297" w:rsidRPr="001D68CD" w:rsidRDefault="00560297" w:rsidP="008A4EF6">
            <w:pPr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993" w:type="dxa"/>
          </w:tcPr>
          <w:p w:rsidR="00560297" w:rsidRPr="001D68CD" w:rsidRDefault="00560297" w:rsidP="008A4EF6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17.12</w:t>
            </w:r>
          </w:p>
        </w:tc>
        <w:tc>
          <w:tcPr>
            <w:tcW w:w="885" w:type="dxa"/>
          </w:tcPr>
          <w:p w:rsidR="00560297" w:rsidRPr="001D68CD" w:rsidRDefault="00560297" w:rsidP="00560297">
            <w:pPr>
              <w:rPr>
                <w:rFonts w:ascii="Times New Roman" w:hAnsi="Times New Roman" w:cs="Times New Roman"/>
                <w:kern w:val="2"/>
              </w:rPr>
            </w:pPr>
          </w:p>
        </w:tc>
      </w:tr>
      <w:tr w:rsidR="00560297" w:rsidRPr="001D68CD" w:rsidTr="00C60804">
        <w:tc>
          <w:tcPr>
            <w:tcW w:w="675" w:type="dxa"/>
            <w:hideMark/>
          </w:tcPr>
          <w:p w:rsidR="00560297" w:rsidRPr="001D68CD" w:rsidRDefault="00560297" w:rsidP="00560297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1D68CD"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9923" w:type="dxa"/>
            <w:hideMark/>
          </w:tcPr>
          <w:p w:rsidR="00560297" w:rsidRDefault="00560297" w:rsidP="00560297">
            <w:pPr>
              <w:rPr>
                <w:rFonts w:ascii="Times New Roman" w:hAnsi="Times New Roman" w:cs="Times New Roman"/>
              </w:rPr>
            </w:pPr>
            <w:r w:rsidRPr="001D68CD">
              <w:rPr>
                <w:rFonts w:ascii="Times New Roman" w:hAnsi="Times New Roman" w:cs="Times New Roman"/>
              </w:rPr>
              <w:t>Открытие Южного материка.</w:t>
            </w:r>
          </w:p>
          <w:p w:rsidR="00560297" w:rsidRPr="00297E2D" w:rsidRDefault="00560297" w:rsidP="00560297">
            <w:pPr>
              <w:rPr>
                <w:rFonts w:ascii="Times New Roman" w:hAnsi="Times New Roman" w:cs="Times New Roman"/>
                <w:kern w:val="2"/>
                <w:lang w:val="tt-RU"/>
              </w:rPr>
            </w:pPr>
          </w:p>
        </w:tc>
        <w:tc>
          <w:tcPr>
            <w:tcW w:w="992" w:type="dxa"/>
          </w:tcPr>
          <w:p w:rsidR="00560297" w:rsidRPr="00CD640F" w:rsidRDefault="00560297" w:rsidP="008A4EF6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lastRenderedPageBreak/>
              <w:t>22.12</w:t>
            </w:r>
          </w:p>
        </w:tc>
        <w:tc>
          <w:tcPr>
            <w:tcW w:w="851" w:type="dxa"/>
          </w:tcPr>
          <w:p w:rsidR="00560297" w:rsidRPr="001D68CD" w:rsidRDefault="00560297" w:rsidP="008A4EF6">
            <w:pPr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992" w:type="dxa"/>
          </w:tcPr>
          <w:p w:rsidR="00560297" w:rsidRPr="001D68CD" w:rsidRDefault="00560297" w:rsidP="008A4EF6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27.12</w:t>
            </w:r>
          </w:p>
        </w:tc>
        <w:tc>
          <w:tcPr>
            <w:tcW w:w="850" w:type="dxa"/>
          </w:tcPr>
          <w:p w:rsidR="00560297" w:rsidRPr="001D68CD" w:rsidRDefault="00560297" w:rsidP="008A4EF6">
            <w:pPr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993" w:type="dxa"/>
          </w:tcPr>
          <w:p w:rsidR="00560297" w:rsidRPr="001D68CD" w:rsidRDefault="00560297" w:rsidP="008A4EF6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24.12</w:t>
            </w:r>
          </w:p>
        </w:tc>
        <w:tc>
          <w:tcPr>
            <w:tcW w:w="885" w:type="dxa"/>
          </w:tcPr>
          <w:p w:rsidR="00C60804" w:rsidRPr="00C60804" w:rsidRDefault="00C60804" w:rsidP="00560297">
            <w:pPr>
              <w:rPr>
                <w:rFonts w:ascii="Times New Roman" w:hAnsi="Times New Roman" w:cs="Times New Roman"/>
                <w:kern w:val="2"/>
                <w:lang w:val="en-US"/>
              </w:rPr>
            </w:pPr>
          </w:p>
        </w:tc>
      </w:tr>
      <w:tr w:rsidR="00560297" w:rsidRPr="001D68CD" w:rsidTr="00C60804">
        <w:tc>
          <w:tcPr>
            <w:tcW w:w="675" w:type="dxa"/>
            <w:hideMark/>
          </w:tcPr>
          <w:p w:rsidR="00560297" w:rsidRPr="001D68CD" w:rsidRDefault="00560297" w:rsidP="00560297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1D68CD">
              <w:rPr>
                <w:rFonts w:ascii="Times New Roman" w:hAnsi="Times New Roman" w:cs="Times New Roman"/>
              </w:rPr>
              <w:lastRenderedPageBreak/>
              <w:t>17.</w:t>
            </w:r>
          </w:p>
        </w:tc>
        <w:tc>
          <w:tcPr>
            <w:tcW w:w="9923" w:type="dxa"/>
            <w:hideMark/>
          </w:tcPr>
          <w:p w:rsidR="00560297" w:rsidRDefault="00560297" w:rsidP="00560297">
            <w:pPr>
              <w:rPr>
                <w:rFonts w:ascii="Times New Roman" w:hAnsi="Times New Roman" w:cs="Times New Roman"/>
              </w:rPr>
            </w:pPr>
            <w:r w:rsidRPr="001D68CD">
              <w:rPr>
                <w:rFonts w:ascii="Times New Roman" w:hAnsi="Times New Roman" w:cs="Times New Roman"/>
              </w:rPr>
              <w:t>Поиски Южной земли продолжаются.</w:t>
            </w:r>
          </w:p>
          <w:p w:rsidR="00560297" w:rsidRPr="00297E2D" w:rsidRDefault="00560297" w:rsidP="00560297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992" w:type="dxa"/>
          </w:tcPr>
          <w:p w:rsidR="00560297" w:rsidRPr="001D68CD" w:rsidRDefault="00560297" w:rsidP="008A4EF6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12.01</w:t>
            </w:r>
          </w:p>
        </w:tc>
        <w:tc>
          <w:tcPr>
            <w:tcW w:w="851" w:type="dxa"/>
          </w:tcPr>
          <w:p w:rsidR="00560297" w:rsidRPr="001D68CD" w:rsidRDefault="00560297" w:rsidP="008A4EF6">
            <w:pPr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992" w:type="dxa"/>
          </w:tcPr>
          <w:p w:rsidR="00560297" w:rsidRPr="001D68CD" w:rsidRDefault="00560297" w:rsidP="008A4EF6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17.01</w:t>
            </w:r>
          </w:p>
        </w:tc>
        <w:tc>
          <w:tcPr>
            <w:tcW w:w="850" w:type="dxa"/>
          </w:tcPr>
          <w:p w:rsidR="00560297" w:rsidRPr="001D68CD" w:rsidRDefault="00560297" w:rsidP="008A4EF6">
            <w:pPr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993" w:type="dxa"/>
          </w:tcPr>
          <w:p w:rsidR="00560297" w:rsidRPr="001D68CD" w:rsidRDefault="00560297" w:rsidP="008A4EF6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14.01</w:t>
            </w:r>
          </w:p>
        </w:tc>
        <w:tc>
          <w:tcPr>
            <w:tcW w:w="885" w:type="dxa"/>
          </w:tcPr>
          <w:p w:rsidR="00560297" w:rsidRPr="001D68CD" w:rsidRDefault="00560297" w:rsidP="00560297">
            <w:pPr>
              <w:rPr>
                <w:rFonts w:ascii="Times New Roman" w:hAnsi="Times New Roman" w:cs="Times New Roman"/>
                <w:kern w:val="2"/>
              </w:rPr>
            </w:pPr>
          </w:p>
        </w:tc>
      </w:tr>
      <w:tr w:rsidR="00560297" w:rsidRPr="001D68CD" w:rsidTr="00C60804">
        <w:tc>
          <w:tcPr>
            <w:tcW w:w="675" w:type="dxa"/>
            <w:hideMark/>
          </w:tcPr>
          <w:p w:rsidR="00560297" w:rsidRPr="001D68CD" w:rsidRDefault="00560297" w:rsidP="00560297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1D68CD"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9923" w:type="dxa"/>
            <w:hideMark/>
          </w:tcPr>
          <w:p w:rsidR="00560297" w:rsidRDefault="00560297" w:rsidP="00560297">
            <w:pPr>
              <w:rPr>
                <w:rFonts w:ascii="Times New Roman" w:hAnsi="Times New Roman" w:cs="Times New Roman"/>
              </w:rPr>
            </w:pPr>
            <w:r w:rsidRPr="001D68CD">
              <w:rPr>
                <w:rFonts w:ascii="Times New Roman" w:hAnsi="Times New Roman" w:cs="Times New Roman"/>
              </w:rPr>
              <w:t>Русские путешественники.</w:t>
            </w:r>
          </w:p>
          <w:p w:rsidR="00560297" w:rsidRPr="001D68CD" w:rsidRDefault="00560297" w:rsidP="00560297">
            <w:pPr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992" w:type="dxa"/>
          </w:tcPr>
          <w:p w:rsidR="00560297" w:rsidRPr="001D68CD" w:rsidRDefault="00560297" w:rsidP="008A4EF6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19.01</w:t>
            </w:r>
          </w:p>
        </w:tc>
        <w:tc>
          <w:tcPr>
            <w:tcW w:w="851" w:type="dxa"/>
          </w:tcPr>
          <w:p w:rsidR="00560297" w:rsidRPr="001D68CD" w:rsidRDefault="00560297" w:rsidP="008A4EF6">
            <w:pPr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992" w:type="dxa"/>
          </w:tcPr>
          <w:p w:rsidR="00560297" w:rsidRPr="001D68CD" w:rsidRDefault="00560297" w:rsidP="008A4EF6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24.01</w:t>
            </w:r>
          </w:p>
        </w:tc>
        <w:tc>
          <w:tcPr>
            <w:tcW w:w="850" w:type="dxa"/>
          </w:tcPr>
          <w:p w:rsidR="00560297" w:rsidRPr="001D68CD" w:rsidRDefault="00560297" w:rsidP="008A4EF6">
            <w:pPr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993" w:type="dxa"/>
          </w:tcPr>
          <w:p w:rsidR="00560297" w:rsidRPr="001D68CD" w:rsidRDefault="00560297" w:rsidP="008A4EF6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21.01</w:t>
            </w:r>
          </w:p>
        </w:tc>
        <w:tc>
          <w:tcPr>
            <w:tcW w:w="885" w:type="dxa"/>
          </w:tcPr>
          <w:p w:rsidR="00560297" w:rsidRPr="001D68CD" w:rsidRDefault="00560297" w:rsidP="00560297">
            <w:pPr>
              <w:rPr>
                <w:rFonts w:ascii="Times New Roman" w:hAnsi="Times New Roman" w:cs="Times New Roman"/>
                <w:kern w:val="2"/>
              </w:rPr>
            </w:pPr>
          </w:p>
        </w:tc>
      </w:tr>
      <w:tr w:rsidR="00560297" w:rsidRPr="001D68CD" w:rsidTr="00C60804">
        <w:tc>
          <w:tcPr>
            <w:tcW w:w="675" w:type="dxa"/>
            <w:hideMark/>
          </w:tcPr>
          <w:p w:rsidR="00560297" w:rsidRPr="001D68CD" w:rsidRDefault="00560297" w:rsidP="00560297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1D68CD"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9923" w:type="dxa"/>
            <w:hideMark/>
          </w:tcPr>
          <w:p w:rsidR="00560297" w:rsidRDefault="00560297" w:rsidP="00560297">
            <w:pPr>
              <w:rPr>
                <w:rFonts w:ascii="Times New Roman" w:hAnsi="Times New Roman" w:cs="Times New Roman"/>
              </w:rPr>
            </w:pPr>
            <w:r w:rsidRPr="001D68CD">
              <w:rPr>
                <w:rFonts w:ascii="Times New Roman" w:hAnsi="Times New Roman" w:cs="Times New Roman"/>
              </w:rPr>
              <w:t>Вокруг света под русским флагом.</w:t>
            </w:r>
          </w:p>
          <w:p w:rsidR="00560297" w:rsidRPr="001D68CD" w:rsidRDefault="00560297" w:rsidP="00560297">
            <w:pPr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992" w:type="dxa"/>
          </w:tcPr>
          <w:p w:rsidR="00560297" w:rsidRPr="001D68CD" w:rsidRDefault="00560297" w:rsidP="008A4EF6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26.01</w:t>
            </w:r>
          </w:p>
        </w:tc>
        <w:tc>
          <w:tcPr>
            <w:tcW w:w="851" w:type="dxa"/>
          </w:tcPr>
          <w:p w:rsidR="00560297" w:rsidRPr="001D68CD" w:rsidRDefault="00560297" w:rsidP="008A4EF6">
            <w:pPr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992" w:type="dxa"/>
          </w:tcPr>
          <w:p w:rsidR="00560297" w:rsidRPr="001D68CD" w:rsidRDefault="00560297" w:rsidP="008A4EF6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31.01</w:t>
            </w:r>
          </w:p>
        </w:tc>
        <w:tc>
          <w:tcPr>
            <w:tcW w:w="850" w:type="dxa"/>
          </w:tcPr>
          <w:p w:rsidR="00560297" w:rsidRPr="001D68CD" w:rsidRDefault="00560297" w:rsidP="008A4EF6">
            <w:pPr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993" w:type="dxa"/>
          </w:tcPr>
          <w:p w:rsidR="00560297" w:rsidRPr="001D68CD" w:rsidRDefault="00560297" w:rsidP="008A4EF6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28.01</w:t>
            </w:r>
          </w:p>
        </w:tc>
        <w:tc>
          <w:tcPr>
            <w:tcW w:w="885" w:type="dxa"/>
          </w:tcPr>
          <w:p w:rsidR="00560297" w:rsidRPr="001D68CD" w:rsidRDefault="00560297" w:rsidP="00560297">
            <w:pPr>
              <w:rPr>
                <w:rFonts w:ascii="Times New Roman" w:hAnsi="Times New Roman" w:cs="Times New Roman"/>
                <w:kern w:val="2"/>
              </w:rPr>
            </w:pPr>
          </w:p>
        </w:tc>
      </w:tr>
      <w:tr w:rsidR="00560297" w:rsidRPr="001D68CD" w:rsidTr="00C60804">
        <w:tc>
          <w:tcPr>
            <w:tcW w:w="675" w:type="dxa"/>
            <w:hideMark/>
          </w:tcPr>
          <w:p w:rsidR="00560297" w:rsidRPr="001D68CD" w:rsidRDefault="00560297" w:rsidP="00560297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1D68CD"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9923" w:type="dxa"/>
            <w:hideMark/>
          </w:tcPr>
          <w:p w:rsidR="00560297" w:rsidRPr="001D68CD" w:rsidRDefault="00560297" w:rsidP="00560297">
            <w:pPr>
              <w:rPr>
                <w:rFonts w:ascii="Times New Roman" w:hAnsi="Times New Roman" w:cs="Times New Roman"/>
                <w:kern w:val="2"/>
              </w:rPr>
            </w:pPr>
            <w:r w:rsidRPr="001D68CD">
              <w:rPr>
                <w:rFonts w:ascii="Times New Roman" w:hAnsi="Times New Roman" w:cs="Times New Roman"/>
              </w:rPr>
              <w:t>Урок обобщения и контроля по теме «</w:t>
            </w:r>
            <w:r w:rsidRPr="001D68CD">
              <w:rPr>
                <w:rFonts w:ascii="Times New Roman" w:hAnsi="Times New Roman" w:cs="Times New Roman"/>
                <w:b/>
                <w:bCs/>
              </w:rPr>
              <w:t>История географических открытий»</w:t>
            </w:r>
          </w:p>
        </w:tc>
        <w:tc>
          <w:tcPr>
            <w:tcW w:w="992" w:type="dxa"/>
          </w:tcPr>
          <w:p w:rsidR="00560297" w:rsidRPr="001D68CD" w:rsidRDefault="00560297" w:rsidP="008A4EF6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02.02</w:t>
            </w:r>
          </w:p>
        </w:tc>
        <w:tc>
          <w:tcPr>
            <w:tcW w:w="851" w:type="dxa"/>
          </w:tcPr>
          <w:p w:rsidR="00560297" w:rsidRPr="001D68CD" w:rsidRDefault="00560297" w:rsidP="008A4EF6">
            <w:pPr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992" w:type="dxa"/>
          </w:tcPr>
          <w:p w:rsidR="00560297" w:rsidRPr="001D68CD" w:rsidRDefault="00560297" w:rsidP="008A4EF6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07.02</w:t>
            </w:r>
          </w:p>
        </w:tc>
        <w:tc>
          <w:tcPr>
            <w:tcW w:w="850" w:type="dxa"/>
          </w:tcPr>
          <w:p w:rsidR="00560297" w:rsidRPr="001D68CD" w:rsidRDefault="00560297" w:rsidP="008A4EF6">
            <w:pPr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993" w:type="dxa"/>
          </w:tcPr>
          <w:p w:rsidR="00560297" w:rsidRPr="001D68CD" w:rsidRDefault="00560297" w:rsidP="008A4EF6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04.02</w:t>
            </w:r>
          </w:p>
        </w:tc>
        <w:tc>
          <w:tcPr>
            <w:tcW w:w="885" w:type="dxa"/>
          </w:tcPr>
          <w:p w:rsidR="00560297" w:rsidRPr="001D68CD" w:rsidRDefault="00560297" w:rsidP="00560297">
            <w:pPr>
              <w:rPr>
                <w:rFonts w:ascii="Times New Roman" w:hAnsi="Times New Roman" w:cs="Times New Roman"/>
                <w:kern w:val="2"/>
              </w:rPr>
            </w:pPr>
          </w:p>
        </w:tc>
      </w:tr>
      <w:tr w:rsidR="00DE6519" w:rsidRPr="001D68CD" w:rsidTr="00C60804">
        <w:tc>
          <w:tcPr>
            <w:tcW w:w="16161" w:type="dxa"/>
            <w:gridSpan w:val="8"/>
            <w:hideMark/>
          </w:tcPr>
          <w:p w:rsidR="00007C75" w:rsidRDefault="00007C75" w:rsidP="00B07717">
            <w:pPr>
              <w:rPr>
                <w:rFonts w:ascii="Times New Roman" w:hAnsi="Times New Roman" w:cs="Times New Roman"/>
                <w:b/>
              </w:rPr>
            </w:pPr>
          </w:p>
          <w:p w:rsidR="00DE6519" w:rsidRPr="001D68CD" w:rsidRDefault="00DE6519" w:rsidP="00007C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68CD">
              <w:rPr>
                <w:rFonts w:ascii="Times New Roman" w:hAnsi="Times New Roman" w:cs="Times New Roman"/>
                <w:b/>
              </w:rPr>
              <w:t>Путешествие по планете Земля (10 часов)</w:t>
            </w:r>
          </w:p>
        </w:tc>
      </w:tr>
      <w:tr w:rsidR="00560297" w:rsidRPr="001D68CD" w:rsidTr="00C60804">
        <w:trPr>
          <w:trHeight w:val="449"/>
        </w:trPr>
        <w:tc>
          <w:tcPr>
            <w:tcW w:w="675" w:type="dxa"/>
            <w:hideMark/>
          </w:tcPr>
          <w:p w:rsidR="00560297" w:rsidRPr="001D68CD" w:rsidRDefault="00560297" w:rsidP="00560297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1D68CD">
              <w:rPr>
                <w:rFonts w:ascii="Times New Roman" w:hAnsi="Times New Roman" w:cs="Times New Roman"/>
              </w:rPr>
              <w:t>21.</w:t>
            </w:r>
          </w:p>
        </w:tc>
        <w:tc>
          <w:tcPr>
            <w:tcW w:w="9923" w:type="dxa"/>
            <w:hideMark/>
          </w:tcPr>
          <w:p w:rsidR="00560297" w:rsidRPr="008A4EF6" w:rsidRDefault="00560297" w:rsidP="00560297">
            <w:pPr>
              <w:rPr>
                <w:rFonts w:ascii="Times New Roman" w:hAnsi="Times New Roman" w:cs="Times New Roman"/>
              </w:rPr>
            </w:pPr>
            <w:r w:rsidRPr="001D68CD">
              <w:rPr>
                <w:rFonts w:ascii="Times New Roman" w:hAnsi="Times New Roman" w:cs="Times New Roman"/>
              </w:rPr>
              <w:t>Мировой океан и его части.</w:t>
            </w:r>
          </w:p>
        </w:tc>
        <w:tc>
          <w:tcPr>
            <w:tcW w:w="992" w:type="dxa"/>
          </w:tcPr>
          <w:p w:rsidR="00560297" w:rsidRPr="001D68CD" w:rsidRDefault="00560297" w:rsidP="008A4EF6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09.02</w:t>
            </w:r>
          </w:p>
        </w:tc>
        <w:tc>
          <w:tcPr>
            <w:tcW w:w="851" w:type="dxa"/>
          </w:tcPr>
          <w:p w:rsidR="00560297" w:rsidRPr="001D68CD" w:rsidRDefault="00560297" w:rsidP="008A4EF6">
            <w:pPr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992" w:type="dxa"/>
          </w:tcPr>
          <w:p w:rsidR="00560297" w:rsidRPr="001D68CD" w:rsidRDefault="00560297" w:rsidP="008A4EF6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14.02</w:t>
            </w:r>
          </w:p>
        </w:tc>
        <w:tc>
          <w:tcPr>
            <w:tcW w:w="850" w:type="dxa"/>
          </w:tcPr>
          <w:p w:rsidR="00560297" w:rsidRPr="001D68CD" w:rsidRDefault="00560297" w:rsidP="008A4EF6">
            <w:pPr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993" w:type="dxa"/>
          </w:tcPr>
          <w:p w:rsidR="00560297" w:rsidRPr="001D68CD" w:rsidRDefault="00560297" w:rsidP="008A4EF6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11.02</w:t>
            </w:r>
          </w:p>
        </w:tc>
        <w:tc>
          <w:tcPr>
            <w:tcW w:w="885" w:type="dxa"/>
          </w:tcPr>
          <w:p w:rsidR="00560297" w:rsidRPr="001D68CD" w:rsidRDefault="00560297" w:rsidP="00560297">
            <w:pPr>
              <w:rPr>
                <w:rFonts w:ascii="Times New Roman" w:hAnsi="Times New Roman" w:cs="Times New Roman"/>
                <w:kern w:val="2"/>
              </w:rPr>
            </w:pPr>
          </w:p>
        </w:tc>
      </w:tr>
      <w:tr w:rsidR="00560297" w:rsidRPr="001D68CD" w:rsidTr="00C60804">
        <w:trPr>
          <w:trHeight w:val="541"/>
        </w:trPr>
        <w:tc>
          <w:tcPr>
            <w:tcW w:w="675" w:type="dxa"/>
            <w:hideMark/>
          </w:tcPr>
          <w:p w:rsidR="00560297" w:rsidRPr="001D68CD" w:rsidRDefault="00560297" w:rsidP="00560297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1D68CD">
              <w:rPr>
                <w:rFonts w:ascii="Times New Roman" w:hAnsi="Times New Roman" w:cs="Times New Roman"/>
              </w:rPr>
              <w:t>22.</w:t>
            </w:r>
          </w:p>
        </w:tc>
        <w:tc>
          <w:tcPr>
            <w:tcW w:w="9923" w:type="dxa"/>
            <w:hideMark/>
          </w:tcPr>
          <w:p w:rsidR="00560297" w:rsidRPr="00C93D55" w:rsidRDefault="00560297" w:rsidP="00560297">
            <w:pPr>
              <w:rPr>
                <w:rFonts w:ascii="Times New Roman" w:hAnsi="Times New Roman" w:cs="Times New Roman"/>
              </w:rPr>
            </w:pPr>
            <w:r w:rsidRPr="001D68CD">
              <w:rPr>
                <w:rFonts w:ascii="Times New Roman" w:hAnsi="Times New Roman" w:cs="Times New Roman"/>
              </w:rPr>
              <w:t>Значение Мирового океана для природы и человека.</w:t>
            </w:r>
          </w:p>
        </w:tc>
        <w:tc>
          <w:tcPr>
            <w:tcW w:w="992" w:type="dxa"/>
          </w:tcPr>
          <w:p w:rsidR="00560297" w:rsidRPr="001D68CD" w:rsidRDefault="00560297" w:rsidP="008A4EF6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16.02</w:t>
            </w:r>
          </w:p>
        </w:tc>
        <w:tc>
          <w:tcPr>
            <w:tcW w:w="851" w:type="dxa"/>
          </w:tcPr>
          <w:p w:rsidR="00560297" w:rsidRPr="001D68CD" w:rsidRDefault="00560297" w:rsidP="008A4EF6">
            <w:pPr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992" w:type="dxa"/>
          </w:tcPr>
          <w:p w:rsidR="00560297" w:rsidRPr="001D68CD" w:rsidRDefault="00560297" w:rsidP="008A4EF6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21.02</w:t>
            </w:r>
          </w:p>
        </w:tc>
        <w:tc>
          <w:tcPr>
            <w:tcW w:w="850" w:type="dxa"/>
          </w:tcPr>
          <w:p w:rsidR="00560297" w:rsidRPr="001D68CD" w:rsidRDefault="00560297" w:rsidP="008A4EF6">
            <w:pPr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993" w:type="dxa"/>
          </w:tcPr>
          <w:p w:rsidR="00560297" w:rsidRPr="001D68CD" w:rsidRDefault="00560297" w:rsidP="008A4EF6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18.02</w:t>
            </w:r>
          </w:p>
        </w:tc>
        <w:tc>
          <w:tcPr>
            <w:tcW w:w="885" w:type="dxa"/>
          </w:tcPr>
          <w:p w:rsidR="00560297" w:rsidRPr="001D68CD" w:rsidRDefault="00560297" w:rsidP="00560297">
            <w:pPr>
              <w:rPr>
                <w:rFonts w:ascii="Times New Roman" w:hAnsi="Times New Roman" w:cs="Times New Roman"/>
                <w:kern w:val="2"/>
              </w:rPr>
            </w:pPr>
          </w:p>
        </w:tc>
      </w:tr>
      <w:tr w:rsidR="00560297" w:rsidRPr="001D68CD" w:rsidTr="00C60804">
        <w:tc>
          <w:tcPr>
            <w:tcW w:w="675" w:type="dxa"/>
            <w:hideMark/>
          </w:tcPr>
          <w:p w:rsidR="00560297" w:rsidRPr="001D68CD" w:rsidRDefault="00560297" w:rsidP="00560297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1D68CD">
              <w:rPr>
                <w:rFonts w:ascii="Times New Roman" w:hAnsi="Times New Roman" w:cs="Times New Roman"/>
              </w:rPr>
              <w:t>23.</w:t>
            </w:r>
          </w:p>
        </w:tc>
        <w:tc>
          <w:tcPr>
            <w:tcW w:w="9923" w:type="dxa"/>
            <w:hideMark/>
          </w:tcPr>
          <w:p w:rsidR="00560297" w:rsidRDefault="00560297" w:rsidP="00560297">
            <w:pPr>
              <w:rPr>
                <w:rFonts w:ascii="Times New Roman" w:hAnsi="Times New Roman" w:cs="Times New Roman"/>
              </w:rPr>
            </w:pPr>
            <w:r w:rsidRPr="001D68CD">
              <w:rPr>
                <w:rFonts w:ascii="Times New Roman" w:hAnsi="Times New Roman" w:cs="Times New Roman"/>
              </w:rPr>
              <w:t>Путешествие по Евразии.</w:t>
            </w:r>
          </w:p>
          <w:p w:rsidR="00560297" w:rsidRPr="00297E2D" w:rsidRDefault="00560297" w:rsidP="00560297">
            <w:pPr>
              <w:rPr>
                <w:rFonts w:ascii="Times New Roman" w:hAnsi="Times New Roman" w:cs="Times New Roman"/>
                <w:kern w:val="2"/>
                <w:lang w:val="tt-RU"/>
              </w:rPr>
            </w:pPr>
          </w:p>
        </w:tc>
        <w:tc>
          <w:tcPr>
            <w:tcW w:w="992" w:type="dxa"/>
          </w:tcPr>
          <w:p w:rsidR="00560297" w:rsidRPr="001D68CD" w:rsidRDefault="00560297" w:rsidP="008A4EF6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23.02</w:t>
            </w:r>
          </w:p>
        </w:tc>
        <w:tc>
          <w:tcPr>
            <w:tcW w:w="851" w:type="dxa"/>
          </w:tcPr>
          <w:p w:rsidR="00560297" w:rsidRPr="001D68CD" w:rsidRDefault="00560297" w:rsidP="008A4EF6">
            <w:pPr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992" w:type="dxa"/>
          </w:tcPr>
          <w:p w:rsidR="00560297" w:rsidRPr="001D68CD" w:rsidRDefault="00560297" w:rsidP="008A4EF6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28.02</w:t>
            </w:r>
          </w:p>
        </w:tc>
        <w:tc>
          <w:tcPr>
            <w:tcW w:w="850" w:type="dxa"/>
          </w:tcPr>
          <w:p w:rsidR="00560297" w:rsidRPr="001D68CD" w:rsidRDefault="00560297" w:rsidP="008A4EF6">
            <w:pPr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993" w:type="dxa"/>
          </w:tcPr>
          <w:p w:rsidR="00560297" w:rsidRPr="001D68CD" w:rsidRDefault="00560297" w:rsidP="008A4EF6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25.02</w:t>
            </w:r>
          </w:p>
        </w:tc>
        <w:tc>
          <w:tcPr>
            <w:tcW w:w="885" w:type="dxa"/>
          </w:tcPr>
          <w:p w:rsidR="00560297" w:rsidRPr="001D68CD" w:rsidRDefault="00560297" w:rsidP="00560297">
            <w:pPr>
              <w:rPr>
                <w:rFonts w:ascii="Times New Roman" w:hAnsi="Times New Roman" w:cs="Times New Roman"/>
                <w:kern w:val="2"/>
              </w:rPr>
            </w:pPr>
          </w:p>
        </w:tc>
      </w:tr>
      <w:tr w:rsidR="00560297" w:rsidRPr="001D68CD" w:rsidTr="00C60804">
        <w:tc>
          <w:tcPr>
            <w:tcW w:w="675" w:type="dxa"/>
            <w:hideMark/>
          </w:tcPr>
          <w:p w:rsidR="00560297" w:rsidRPr="001D68CD" w:rsidRDefault="00560297" w:rsidP="00560297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1D68CD">
              <w:rPr>
                <w:rFonts w:ascii="Times New Roman" w:hAnsi="Times New Roman" w:cs="Times New Roman"/>
              </w:rPr>
              <w:t>24.</w:t>
            </w:r>
          </w:p>
        </w:tc>
        <w:tc>
          <w:tcPr>
            <w:tcW w:w="9923" w:type="dxa"/>
            <w:hideMark/>
          </w:tcPr>
          <w:p w:rsidR="00560297" w:rsidRDefault="00560297" w:rsidP="00560297">
            <w:pPr>
              <w:rPr>
                <w:rFonts w:ascii="Times New Roman" w:hAnsi="Times New Roman" w:cs="Times New Roman"/>
              </w:rPr>
            </w:pPr>
            <w:r w:rsidRPr="001D68CD">
              <w:rPr>
                <w:rFonts w:ascii="Times New Roman" w:hAnsi="Times New Roman" w:cs="Times New Roman"/>
              </w:rPr>
              <w:t>Путешествие по Африке.</w:t>
            </w:r>
          </w:p>
          <w:p w:rsidR="00560297" w:rsidRPr="00297E2D" w:rsidRDefault="00560297" w:rsidP="00560297">
            <w:pPr>
              <w:rPr>
                <w:rFonts w:ascii="Times New Roman" w:hAnsi="Times New Roman" w:cs="Times New Roman"/>
                <w:kern w:val="2"/>
                <w:lang w:val="tt-RU"/>
              </w:rPr>
            </w:pPr>
          </w:p>
        </w:tc>
        <w:tc>
          <w:tcPr>
            <w:tcW w:w="992" w:type="dxa"/>
          </w:tcPr>
          <w:p w:rsidR="00560297" w:rsidRPr="001D68CD" w:rsidRDefault="00560297" w:rsidP="008A4EF6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02.03</w:t>
            </w:r>
          </w:p>
        </w:tc>
        <w:tc>
          <w:tcPr>
            <w:tcW w:w="851" w:type="dxa"/>
          </w:tcPr>
          <w:p w:rsidR="00560297" w:rsidRPr="001D68CD" w:rsidRDefault="00560297" w:rsidP="008A4EF6">
            <w:pPr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992" w:type="dxa"/>
          </w:tcPr>
          <w:p w:rsidR="00560297" w:rsidRPr="001D68CD" w:rsidRDefault="00560297" w:rsidP="008A4EF6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07.03</w:t>
            </w:r>
          </w:p>
        </w:tc>
        <w:tc>
          <w:tcPr>
            <w:tcW w:w="850" w:type="dxa"/>
          </w:tcPr>
          <w:p w:rsidR="00560297" w:rsidRPr="001D68CD" w:rsidRDefault="00560297" w:rsidP="008A4EF6">
            <w:pPr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993" w:type="dxa"/>
          </w:tcPr>
          <w:p w:rsidR="00560297" w:rsidRPr="001D68CD" w:rsidRDefault="00560297" w:rsidP="008A4EF6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04.03</w:t>
            </w:r>
          </w:p>
        </w:tc>
        <w:tc>
          <w:tcPr>
            <w:tcW w:w="885" w:type="dxa"/>
          </w:tcPr>
          <w:p w:rsidR="00560297" w:rsidRPr="001D68CD" w:rsidRDefault="00560297" w:rsidP="00560297">
            <w:pPr>
              <w:rPr>
                <w:rFonts w:ascii="Times New Roman" w:hAnsi="Times New Roman" w:cs="Times New Roman"/>
                <w:kern w:val="2"/>
              </w:rPr>
            </w:pPr>
          </w:p>
        </w:tc>
      </w:tr>
      <w:tr w:rsidR="00560297" w:rsidRPr="001D68CD" w:rsidTr="00C60804">
        <w:tc>
          <w:tcPr>
            <w:tcW w:w="675" w:type="dxa"/>
            <w:hideMark/>
          </w:tcPr>
          <w:p w:rsidR="00560297" w:rsidRPr="001D68CD" w:rsidRDefault="00560297" w:rsidP="00560297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1D68CD">
              <w:rPr>
                <w:rFonts w:ascii="Times New Roman" w:hAnsi="Times New Roman" w:cs="Times New Roman"/>
              </w:rPr>
              <w:t>25.</w:t>
            </w:r>
          </w:p>
        </w:tc>
        <w:tc>
          <w:tcPr>
            <w:tcW w:w="9923" w:type="dxa"/>
            <w:hideMark/>
          </w:tcPr>
          <w:p w:rsidR="00560297" w:rsidRDefault="00560297" w:rsidP="00560297">
            <w:pPr>
              <w:rPr>
                <w:rFonts w:ascii="Times New Roman" w:hAnsi="Times New Roman" w:cs="Times New Roman"/>
              </w:rPr>
            </w:pPr>
            <w:r w:rsidRPr="001D68CD">
              <w:rPr>
                <w:rFonts w:ascii="Times New Roman" w:hAnsi="Times New Roman" w:cs="Times New Roman"/>
              </w:rPr>
              <w:t>Путешествие по Северной Америке.</w:t>
            </w:r>
          </w:p>
          <w:p w:rsidR="00560297" w:rsidRPr="00297E2D" w:rsidRDefault="00560297" w:rsidP="00560297">
            <w:pPr>
              <w:rPr>
                <w:rFonts w:ascii="Times New Roman" w:hAnsi="Times New Roman" w:cs="Times New Roman"/>
                <w:kern w:val="2"/>
                <w:lang w:val="tt-RU"/>
              </w:rPr>
            </w:pPr>
          </w:p>
        </w:tc>
        <w:tc>
          <w:tcPr>
            <w:tcW w:w="992" w:type="dxa"/>
          </w:tcPr>
          <w:p w:rsidR="00560297" w:rsidRPr="001D68CD" w:rsidRDefault="00560297" w:rsidP="008A4EF6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09.03</w:t>
            </w:r>
          </w:p>
        </w:tc>
        <w:tc>
          <w:tcPr>
            <w:tcW w:w="851" w:type="dxa"/>
          </w:tcPr>
          <w:p w:rsidR="00560297" w:rsidRPr="001D68CD" w:rsidRDefault="00560297" w:rsidP="008A4EF6">
            <w:pPr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992" w:type="dxa"/>
          </w:tcPr>
          <w:p w:rsidR="00560297" w:rsidRPr="001D68CD" w:rsidRDefault="00560297" w:rsidP="008A4EF6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14.03</w:t>
            </w:r>
          </w:p>
        </w:tc>
        <w:tc>
          <w:tcPr>
            <w:tcW w:w="850" w:type="dxa"/>
          </w:tcPr>
          <w:p w:rsidR="00560297" w:rsidRPr="001D68CD" w:rsidRDefault="00560297" w:rsidP="008A4EF6">
            <w:pPr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993" w:type="dxa"/>
          </w:tcPr>
          <w:p w:rsidR="00560297" w:rsidRPr="001D68CD" w:rsidRDefault="00560297" w:rsidP="008A4EF6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11.03</w:t>
            </w:r>
          </w:p>
        </w:tc>
        <w:tc>
          <w:tcPr>
            <w:tcW w:w="885" w:type="dxa"/>
          </w:tcPr>
          <w:p w:rsidR="00560297" w:rsidRPr="001D68CD" w:rsidRDefault="00560297" w:rsidP="00560297">
            <w:pPr>
              <w:rPr>
                <w:rFonts w:ascii="Times New Roman" w:hAnsi="Times New Roman" w:cs="Times New Roman"/>
                <w:kern w:val="2"/>
              </w:rPr>
            </w:pPr>
          </w:p>
        </w:tc>
      </w:tr>
      <w:tr w:rsidR="00560297" w:rsidRPr="001D68CD" w:rsidTr="00C60804">
        <w:tc>
          <w:tcPr>
            <w:tcW w:w="675" w:type="dxa"/>
            <w:hideMark/>
          </w:tcPr>
          <w:p w:rsidR="00560297" w:rsidRPr="001D68CD" w:rsidRDefault="00560297" w:rsidP="00560297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1D68CD">
              <w:rPr>
                <w:rFonts w:ascii="Times New Roman" w:hAnsi="Times New Roman" w:cs="Times New Roman"/>
              </w:rPr>
              <w:t>26.</w:t>
            </w:r>
          </w:p>
        </w:tc>
        <w:tc>
          <w:tcPr>
            <w:tcW w:w="9923" w:type="dxa"/>
            <w:hideMark/>
          </w:tcPr>
          <w:p w:rsidR="00560297" w:rsidRDefault="00560297" w:rsidP="00560297">
            <w:pPr>
              <w:rPr>
                <w:rFonts w:ascii="Times New Roman" w:hAnsi="Times New Roman" w:cs="Times New Roman"/>
              </w:rPr>
            </w:pPr>
            <w:r w:rsidRPr="001D68CD">
              <w:rPr>
                <w:rFonts w:ascii="Times New Roman" w:hAnsi="Times New Roman" w:cs="Times New Roman"/>
              </w:rPr>
              <w:t>Путешествие по Южной Америке.</w:t>
            </w:r>
          </w:p>
          <w:p w:rsidR="00560297" w:rsidRPr="00297E2D" w:rsidRDefault="00560297" w:rsidP="00560297">
            <w:pPr>
              <w:rPr>
                <w:rFonts w:ascii="Times New Roman" w:hAnsi="Times New Roman" w:cs="Times New Roman"/>
                <w:kern w:val="2"/>
                <w:lang w:val="tt-RU"/>
              </w:rPr>
            </w:pPr>
          </w:p>
        </w:tc>
        <w:tc>
          <w:tcPr>
            <w:tcW w:w="992" w:type="dxa"/>
          </w:tcPr>
          <w:p w:rsidR="00560297" w:rsidRPr="001D68CD" w:rsidRDefault="00560297" w:rsidP="008A4EF6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16.03</w:t>
            </w:r>
          </w:p>
        </w:tc>
        <w:tc>
          <w:tcPr>
            <w:tcW w:w="851" w:type="dxa"/>
          </w:tcPr>
          <w:p w:rsidR="00560297" w:rsidRPr="001D68CD" w:rsidRDefault="00560297" w:rsidP="008A4EF6">
            <w:pPr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992" w:type="dxa"/>
          </w:tcPr>
          <w:p w:rsidR="00560297" w:rsidRPr="001D68CD" w:rsidRDefault="00560297" w:rsidP="008A4EF6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21.03</w:t>
            </w:r>
          </w:p>
        </w:tc>
        <w:tc>
          <w:tcPr>
            <w:tcW w:w="850" w:type="dxa"/>
          </w:tcPr>
          <w:p w:rsidR="00560297" w:rsidRPr="001D68CD" w:rsidRDefault="00560297" w:rsidP="008A4EF6">
            <w:pPr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993" w:type="dxa"/>
          </w:tcPr>
          <w:p w:rsidR="00560297" w:rsidRPr="001D68CD" w:rsidRDefault="00560297" w:rsidP="008A4EF6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18.03</w:t>
            </w:r>
          </w:p>
        </w:tc>
        <w:tc>
          <w:tcPr>
            <w:tcW w:w="885" w:type="dxa"/>
          </w:tcPr>
          <w:p w:rsidR="00560297" w:rsidRPr="001D68CD" w:rsidRDefault="00560297" w:rsidP="00560297">
            <w:pPr>
              <w:rPr>
                <w:rFonts w:ascii="Times New Roman" w:hAnsi="Times New Roman" w:cs="Times New Roman"/>
                <w:kern w:val="2"/>
              </w:rPr>
            </w:pPr>
          </w:p>
        </w:tc>
      </w:tr>
      <w:tr w:rsidR="00560297" w:rsidRPr="001D68CD" w:rsidTr="00C60804">
        <w:tc>
          <w:tcPr>
            <w:tcW w:w="675" w:type="dxa"/>
            <w:hideMark/>
          </w:tcPr>
          <w:p w:rsidR="00560297" w:rsidRPr="001D68CD" w:rsidRDefault="00560297" w:rsidP="00560297">
            <w:pPr>
              <w:rPr>
                <w:rFonts w:ascii="Times New Roman" w:hAnsi="Times New Roman" w:cs="Times New Roman"/>
                <w:kern w:val="2"/>
              </w:rPr>
            </w:pPr>
            <w:r w:rsidRPr="001D68CD">
              <w:rPr>
                <w:rFonts w:ascii="Times New Roman" w:hAnsi="Times New Roman" w:cs="Times New Roman"/>
              </w:rPr>
              <w:t>27.</w:t>
            </w:r>
          </w:p>
        </w:tc>
        <w:tc>
          <w:tcPr>
            <w:tcW w:w="9923" w:type="dxa"/>
            <w:hideMark/>
          </w:tcPr>
          <w:p w:rsidR="00560297" w:rsidRDefault="00560297" w:rsidP="00560297">
            <w:pPr>
              <w:rPr>
                <w:rFonts w:ascii="Times New Roman" w:hAnsi="Times New Roman" w:cs="Times New Roman"/>
              </w:rPr>
            </w:pPr>
            <w:r w:rsidRPr="001D68CD">
              <w:rPr>
                <w:rFonts w:ascii="Times New Roman" w:hAnsi="Times New Roman" w:cs="Times New Roman"/>
              </w:rPr>
              <w:t>Путешествие по Австралии.</w:t>
            </w:r>
          </w:p>
          <w:p w:rsidR="00560297" w:rsidRPr="00297E2D" w:rsidRDefault="00560297" w:rsidP="00560297">
            <w:pPr>
              <w:rPr>
                <w:rFonts w:ascii="Times New Roman" w:hAnsi="Times New Roman" w:cs="Times New Roman"/>
                <w:kern w:val="2"/>
                <w:lang w:val="tt-RU"/>
              </w:rPr>
            </w:pPr>
          </w:p>
        </w:tc>
        <w:tc>
          <w:tcPr>
            <w:tcW w:w="992" w:type="dxa"/>
          </w:tcPr>
          <w:p w:rsidR="00560297" w:rsidRPr="001D68CD" w:rsidRDefault="00560297" w:rsidP="008A4EF6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23.03</w:t>
            </w:r>
          </w:p>
        </w:tc>
        <w:tc>
          <w:tcPr>
            <w:tcW w:w="851" w:type="dxa"/>
          </w:tcPr>
          <w:p w:rsidR="00560297" w:rsidRPr="001D68CD" w:rsidRDefault="00560297" w:rsidP="008A4EF6">
            <w:pPr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992" w:type="dxa"/>
          </w:tcPr>
          <w:p w:rsidR="00560297" w:rsidRPr="001D68CD" w:rsidRDefault="00560297" w:rsidP="008A4EF6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11.04</w:t>
            </w:r>
          </w:p>
        </w:tc>
        <w:tc>
          <w:tcPr>
            <w:tcW w:w="850" w:type="dxa"/>
          </w:tcPr>
          <w:p w:rsidR="00560297" w:rsidRPr="001D68CD" w:rsidRDefault="00560297" w:rsidP="008A4EF6">
            <w:pPr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993" w:type="dxa"/>
          </w:tcPr>
          <w:p w:rsidR="00560297" w:rsidRPr="001D68CD" w:rsidRDefault="00560297" w:rsidP="008A4EF6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25.03</w:t>
            </w:r>
          </w:p>
        </w:tc>
        <w:tc>
          <w:tcPr>
            <w:tcW w:w="885" w:type="dxa"/>
          </w:tcPr>
          <w:p w:rsidR="00560297" w:rsidRPr="001D68CD" w:rsidRDefault="00560297" w:rsidP="00560297">
            <w:pPr>
              <w:rPr>
                <w:rFonts w:ascii="Times New Roman" w:hAnsi="Times New Roman" w:cs="Times New Roman"/>
                <w:kern w:val="2"/>
              </w:rPr>
            </w:pPr>
          </w:p>
        </w:tc>
      </w:tr>
      <w:tr w:rsidR="00560297" w:rsidRPr="001D68CD" w:rsidTr="00C60804">
        <w:tc>
          <w:tcPr>
            <w:tcW w:w="675" w:type="dxa"/>
            <w:hideMark/>
          </w:tcPr>
          <w:p w:rsidR="00560297" w:rsidRPr="001D68CD" w:rsidRDefault="00560297" w:rsidP="00560297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1D68CD">
              <w:rPr>
                <w:rFonts w:ascii="Times New Roman" w:hAnsi="Times New Roman" w:cs="Times New Roman"/>
              </w:rPr>
              <w:t>28.</w:t>
            </w:r>
          </w:p>
        </w:tc>
        <w:tc>
          <w:tcPr>
            <w:tcW w:w="9923" w:type="dxa"/>
            <w:hideMark/>
          </w:tcPr>
          <w:p w:rsidR="00560297" w:rsidRDefault="00560297" w:rsidP="00560297">
            <w:pPr>
              <w:rPr>
                <w:rFonts w:ascii="Times New Roman" w:hAnsi="Times New Roman" w:cs="Times New Roman"/>
              </w:rPr>
            </w:pPr>
            <w:r w:rsidRPr="001D68CD">
              <w:rPr>
                <w:rFonts w:ascii="Times New Roman" w:hAnsi="Times New Roman" w:cs="Times New Roman"/>
              </w:rPr>
              <w:t>Путешествие по Антарктиде.</w:t>
            </w:r>
          </w:p>
          <w:p w:rsidR="00560297" w:rsidRPr="001D68CD" w:rsidRDefault="00560297" w:rsidP="00560297">
            <w:pPr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992" w:type="dxa"/>
          </w:tcPr>
          <w:p w:rsidR="00560297" w:rsidRPr="001D68CD" w:rsidRDefault="00560297" w:rsidP="008A4EF6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06.04</w:t>
            </w:r>
          </w:p>
        </w:tc>
        <w:tc>
          <w:tcPr>
            <w:tcW w:w="851" w:type="dxa"/>
          </w:tcPr>
          <w:p w:rsidR="00560297" w:rsidRPr="001D68CD" w:rsidRDefault="00560297" w:rsidP="008A4EF6">
            <w:pPr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992" w:type="dxa"/>
          </w:tcPr>
          <w:p w:rsidR="00560297" w:rsidRPr="001D68CD" w:rsidRDefault="00560297" w:rsidP="008A4EF6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18.04</w:t>
            </w:r>
          </w:p>
        </w:tc>
        <w:tc>
          <w:tcPr>
            <w:tcW w:w="850" w:type="dxa"/>
          </w:tcPr>
          <w:p w:rsidR="00560297" w:rsidRPr="001D68CD" w:rsidRDefault="00560297" w:rsidP="008A4EF6">
            <w:pPr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993" w:type="dxa"/>
          </w:tcPr>
          <w:p w:rsidR="00560297" w:rsidRPr="001D68CD" w:rsidRDefault="00560297" w:rsidP="008A4EF6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08.04</w:t>
            </w:r>
          </w:p>
        </w:tc>
        <w:tc>
          <w:tcPr>
            <w:tcW w:w="885" w:type="dxa"/>
          </w:tcPr>
          <w:p w:rsidR="00560297" w:rsidRPr="001D68CD" w:rsidRDefault="00560297" w:rsidP="00560297">
            <w:pPr>
              <w:rPr>
                <w:rFonts w:ascii="Times New Roman" w:hAnsi="Times New Roman" w:cs="Times New Roman"/>
                <w:kern w:val="2"/>
              </w:rPr>
            </w:pPr>
          </w:p>
        </w:tc>
      </w:tr>
      <w:tr w:rsidR="00560297" w:rsidRPr="001D68CD" w:rsidTr="00C60804">
        <w:tc>
          <w:tcPr>
            <w:tcW w:w="675" w:type="dxa"/>
            <w:hideMark/>
          </w:tcPr>
          <w:p w:rsidR="00560297" w:rsidRPr="001D68CD" w:rsidRDefault="00560297" w:rsidP="00560297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1D68CD">
              <w:rPr>
                <w:rFonts w:ascii="Times New Roman" w:hAnsi="Times New Roman" w:cs="Times New Roman"/>
              </w:rPr>
              <w:t>29.</w:t>
            </w:r>
          </w:p>
        </w:tc>
        <w:tc>
          <w:tcPr>
            <w:tcW w:w="9923" w:type="dxa"/>
            <w:hideMark/>
          </w:tcPr>
          <w:p w:rsidR="00560297" w:rsidRDefault="00560297" w:rsidP="00560297">
            <w:pPr>
              <w:rPr>
                <w:rFonts w:ascii="Times New Roman" w:hAnsi="Times New Roman" w:cs="Times New Roman"/>
              </w:rPr>
            </w:pPr>
            <w:r w:rsidRPr="001D68CD">
              <w:rPr>
                <w:rFonts w:ascii="Times New Roman" w:hAnsi="Times New Roman" w:cs="Times New Roman"/>
              </w:rPr>
              <w:t>Путешествие по Антарктиде.</w:t>
            </w:r>
          </w:p>
          <w:p w:rsidR="00560297" w:rsidRPr="001D68CD" w:rsidRDefault="00560297" w:rsidP="00560297">
            <w:pPr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992" w:type="dxa"/>
          </w:tcPr>
          <w:p w:rsidR="00560297" w:rsidRPr="001D68CD" w:rsidRDefault="00560297" w:rsidP="008A4EF6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13.04</w:t>
            </w:r>
          </w:p>
        </w:tc>
        <w:tc>
          <w:tcPr>
            <w:tcW w:w="851" w:type="dxa"/>
          </w:tcPr>
          <w:p w:rsidR="00560297" w:rsidRPr="001D68CD" w:rsidRDefault="00560297" w:rsidP="008A4EF6">
            <w:pPr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992" w:type="dxa"/>
          </w:tcPr>
          <w:p w:rsidR="00560297" w:rsidRPr="001D68CD" w:rsidRDefault="00560297" w:rsidP="008A4EF6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25.04</w:t>
            </w:r>
          </w:p>
        </w:tc>
        <w:tc>
          <w:tcPr>
            <w:tcW w:w="850" w:type="dxa"/>
          </w:tcPr>
          <w:p w:rsidR="00560297" w:rsidRPr="001D68CD" w:rsidRDefault="00560297" w:rsidP="008A4EF6">
            <w:pPr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993" w:type="dxa"/>
          </w:tcPr>
          <w:p w:rsidR="00560297" w:rsidRPr="001D68CD" w:rsidRDefault="00560297" w:rsidP="008A4EF6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15.04</w:t>
            </w:r>
          </w:p>
        </w:tc>
        <w:tc>
          <w:tcPr>
            <w:tcW w:w="885" w:type="dxa"/>
          </w:tcPr>
          <w:p w:rsidR="00560297" w:rsidRPr="001D68CD" w:rsidRDefault="00560297" w:rsidP="00560297">
            <w:pPr>
              <w:rPr>
                <w:rFonts w:ascii="Times New Roman" w:hAnsi="Times New Roman" w:cs="Times New Roman"/>
                <w:kern w:val="2"/>
              </w:rPr>
            </w:pPr>
          </w:p>
        </w:tc>
      </w:tr>
      <w:tr w:rsidR="00560297" w:rsidRPr="001D68CD" w:rsidTr="00C60804">
        <w:tc>
          <w:tcPr>
            <w:tcW w:w="675" w:type="dxa"/>
            <w:hideMark/>
          </w:tcPr>
          <w:p w:rsidR="00560297" w:rsidRPr="001D68CD" w:rsidRDefault="00560297" w:rsidP="00560297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1D68CD">
              <w:rPr>
                <w:rFonts w:ascii="Times New Roman" w:hAnsi="Times New Roman" w:cs="Times New Roman"/>
              </w:rPr>
              <w:t>30.</w:t>
            </w:r>
          </w:p>
        </w:tc>
        <w:tc>
          <w:tcPr>
            <w:tcW w:w="9923" w:type="dxa"/>
            <w:hideMark/>
          </w:tcPr>
          <w:p w:rsidR="00560297" w:rsidRPr="008A4EF6" w:rsidRDefault="00560297" w:rsidP="00560297">
            <w:pPr>
              <w:rPr>
                <w:rFonts w:ascii="Times New Roman" w:hAnsi="Times New Roman" w:cs="Times New Roman"/>
              </w:rPr>
            </w:pPr>
            <w:r w:rsidRPr="001D68CD">
              <w:rPr>
                <w:rFonts w:ascii="Times New Roman" w:hAnsi="Times New Roman" w:cs="Times New Roman"/>
              </w:rPr>
              <w:t>Урок обобщения и контроля по теме «</w:t>
            </w:r>
            <w:r w:rsidRPr="001D68CD">
              <w:rPr>
                <w:rFonts w:ascii="Times New Roman" w:hAnsi="Times New Roman" w:cs="Times New Roman"/>
                <w:b/>
              </w:rPr>
              <w:t>Путешествие по планете Земля»</w:t>
            </w:r>
          </w:p>
        </w:tc>
        <w:tc>
          <w:tcPr>
            <w:tcW w:w="992" w:type="dxa"/>
          </w:tcPr>
          <w:p w:rsidR="00560297" w:rsidRPr="001D68CD" w:rsidRDefault="00560297" w:rsidP="008A4EF6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20.04</w:t>
            </w:r>
          </w:p>
        </w:tc>
        <w:tc>
          <w:tcPr>
            <w:tcW w:w="851" w:type="dxa"/>
          </w:tcPr>
          <w:p w:rsidR="00560297" w:rsidRPr="001D68CD" w:rsidRDefault="00560297" w:rsidP="008A4EF6">
            <w:pPr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992" w:type="dxa"/>
          </w:tcPr>
          <w:p w:rsidR="00560297" w:rsidRPr="001D68CD" w:rsidRDefault="00560297" w:rsidP="008A4EF6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02.05</w:t>
            </w:r>
          </w:p>
        </w:tc>
        <w:tc>
          <w:tcPr>
            <w:tcW w:w="850" w:type="dxa"/>
          </w:tcPr>
          <w:p w:rsidR="00560297" w:rsidRPr="001D68CD" w:rsidRDefault="00560297" w:rsidP="008A4EF6">
            <w:pPr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993" w:type="dxa"/>
          </w:tcPr>
          <w:p w:rsidR="00560297" w:rsidRPr="001D68CD" w:rsidRDefault="00560297" w:rsidP="008A4EF6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22.04</w:t>
            </w:r>
          </w:p>
        </w:tc>
        <w:tc>
          <w:tcPr>
            <w:tcW w:w="885" w:type="dxa"/>
          </w:tcPr>
          <w:p w:rsidR="00560297" w:rsidRPr="001D68CD" w:rsidRDefault="00560297" w:rsidP="00560297">
            <w:pPr>
              <w:rPr>
                <w:rFonts w:ascii="Times New Roman" w:hAnsi="Times New Roman" w:cs="Times New Roman"/>
                <w:kern w:val="2"/>
              </w:rPr>
            </w:pPr>
          </w:p>
        </w:tc>
      </w:tr>
      <w:tr w:rsidR="009A6BCD" w:rsidRPr="001D68CD" w:rsidTr="00C60804">
        <w:tc>
          <w:tcPr>
            <w:tcW w:w="16161" w:type="dxa"/>
            <w:gridSpan w:val="8"/>
            <w:hideMark/>
          </w:tcPr>
          <w:p w:rsidR="009A6BCD" w:rsidRPr="00E568A3" w:rsidRDefault="009A6BCD" w:rsidP="00560297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 w:rsidRPr="001D68CD">
              <w:rPr>
                <w:rFonts w:ascii="Times New Roman" w:hAnsi="Times New Roman" w:cs="Times New Roman"/>
                <w:b/>
              </w:rPr>
              <w:t>Природа Земли (3 часа)</w:t>
            </w:r>
          </w:p>
        </w:tc>
      </w:tr>
      <w:tr w:rsidR="00560297" w:rsidRPr="001D68CD" w:rsidTr="00C60804">
        <w:tc>
          <w:tcPr>
            <w:tcW w:w="675" w:type="dxa"/>
            <w:hideMark/>
          </w:tcPr>
          <w:p w:rsidR="00560297" w:rsidRPr="001D68CD" w:rsidRDefault="00560297" w:rsidP="00560297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1D68CD">
              <w:rPr>
                <w:rFonts w:ascii="Times New Roman" w:hAnsi="Times New Roman" w:cs="Times New Roman"/>
              </w:rPr>
              <w:t>31.</w:t>
            </w:r>
          </w:p>
        </w:tc>
        <w:tc>
          <w:tcPr>
            <w:tcW w:w="9923" w:type="dxa"/>
            <w:hideMark/>
          </w:tcPr>
          <w:p w:rsidR="00560297" w:rsidRDefault="00560297" w:rsidP="00560297">
            <w:pPr>
              <w:rPr>
                <w:rFonts w:ascii="Times New Roman" w:hAnsi="Times New Roman" w:cs="Times New Roman"/>
              </w:rPr>
            </w:pPr>
            <w:r w:rsidRPr="001D68CD">
              <w:rPr>
                <w:rFonts w:ascii="Times New Roman" w:hAnsi="Times New Roman" w:cs="Times New Roman"/>
              </w:rPr>
              <w:t>Что такое природа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560297" w:rsidRPr="00E568A3" w:rsidRDefault="00560297" w:rsidP="00560297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992" w:type="dxa"/>
          </w:tcPr>
          <w:p w:rsidR="00560297" w:rsidRPr="001D68CD" w:rsidRDefault="00560297" w:rsidP="008A4EF6">
            <w:pPr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27.04</w:t>
            </w:r>
          </w:p>
        </w:tc>
        <w:tc>
          <w:tcPr>
            <w:tcW w:w="851" w:type="dxa"/>
          </w:tcPr>
          <w:p w:rsidR="00560297" w:rsidRPr="001D68CD" w:rsidRDefault="00560297" w:rsidP="008A4EF6">
            <w:pPr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992" w:type="dxa"/>
          </w:tcPr>
          <w:p w:rsidR="00560297" w:rsidRPr="001D68CD" w:rsidRDefault="00560297" w:rsidP="008A4EF6">
            <w:pPr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09.05</w:t>
            </w:r>
          </w:p>
        </w:tc>
        <w:tc>
          <w:tcPr>
            <w:tcW w:w="850" w:type="dxa"/>
          </w:tcPr>
          <w:p w:rsidR="00560297" w:rsidRPr="001D68CD" w:rsidRDefault="00560297" w:rsidP="008A4EF6">
            <w:pPr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993" w:type="dxa"/>
          </w:tcPr>
          <w:p w:rsidR="00560297" w:rsidRPr="001D68CD" w:rsidRDefault="00560297" w:rsidP="008A4EF6">
            <w:pPr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29.04</w:t>
            </w:r>
          </w:p>
        </w:tc>
        <w:tc>
          <w:tcPr>
            <w:tcW w:w="885" w:type="dxa"/>
          </w:tcPr>
          <w:p w:rsidR="00560297" w:rsidRPr="001D68CD" w:rsidRDefault="00560297" w:rsidP="00560297">
            <w:pPr>
              <w:rPr>
                <w:rFonts w:ascii="Times New Roman" w:hAnsi="Times New Roman" w:cs="Times New Roman"/>
                <w:kern w:val="2"/>
              </w:rPr>
            </w:pPr>
          </w:p>
        </w:tc>
      </w:tr>
      <w:tr w:rsidR="00560297" w:rsidRPr="001D68CD" w:rsidTr="00C60804">
        <w:tc>
          <w:tcPr>
            <w:tcW w:w="675" w:type="dxa"/>
            <w:hideMark/>
          </w:tcPr>
          <w:p w:rsidR="00560297" w:rsidRPr="001D68CD" w:rsidRDefault="00560297" w:rsidP="00560297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1D68CD">
              <w:rPr>
                <w:rFonts w:ascii="Times New Roman" w:hAnsi="Times New Roman" w:cs="Times New Roman"/>
              </w:rPr>
              <w:t>32.</w:t>
            </w:r>
          </w:p>
        </w:tc>
        <w:tc>
          <w:tcPr>
            <w:tcW w:w="9923" w:type="dxa"/>
            <w:hideMark/>
          </w:tcPr>
          <w:p w:rsidR="00560297" w:rsidRDefault="00560297" w:rsidP="00560297">
            <w:pPr>
              <w:rPr>
                <w:rFonts w:ascii="Times New Roman" w:hAnsi="Times New Roman" w:cs="Times New Roman"/>
              </w:rPr>
            </w:pPr>
            <w:r w:rsidRPr="001D68CD">
              <w:rPr>
                <w:rFonts w:ascii="Times New Roman" w:hAnsi="Times New Roman" w:cs="Times New Roman"/>
              </w:rPr>
              <w:t>Оболочки Земли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560297" w:rsidRPr="00297E2D" w:rsidRDefault="00560297" w:rsidP="00560297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992" w:type="dxa"/>
          </w:tcPr>
          <w:p w:rsidR="00560297" w:rsidRPr="001D68CD" w:rsidRDefault="00560297" w:rsidP="008A4EF6">
            <w:pPr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04.05</w:t>
            </w:r>
          </w:p>
        </w:tc>
        <w:tc>
          <w:tcPr>
            <w:tcW w:w="851" w:type="dxa"/>
          </w:tcPr>
          <w:p w:rsidR="00560297" w:rsidRPr="001D68CD" w:rsidRDefault="00560297" w:rsidP="008A4EF6">
            <w:pPr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992" w:type="dxa"/>
          </w:tcPr>
          <w:p w:rsidR="00560297" w:rsidRPr="001D68CD" w:rsidRDefault="00560297" w:rsidP="008A4EF6">
            <w:pPr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16.05</w:t>
            </w:r>
          </w:p>
        </w:tc>
        <w:tc>
          <w:tcPr>
            <w:tcW w:w="850" w:type="dxa"/>
          </w:tcPr>
          <w:p w:rsidR="00560297" w:rsidRPr="001D68CD" w:rsidRDefault="00560297" w:rsidP="008A4EF6">
            <w:pPr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993" w:type="dxa"/>
          </w:tcPr>
          <w:p w:rsidR="00560297" w:rsidRPr="001D68CD" w:rsidRDefault="00560297" w:rsidP="008A4EF6">
            <w:pPr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06.05</w:t>
            </w:r>
          </w:p>
        </w:tc>
        <w:tc>
          <w:tcPr>
            <w:tcW w:w="885" w:type="dxa"/>
          </w:tcPr>
          <w:p w:rsidR="00560297" w:rsidRPr="001D68CD" w:rsidRDefault="00560297" w:rsidP="00560297">
            <w:pPr>
              <w:rPr>
                <w:rFonts w:ascii="Times New Roman" w:hAnsi="Times New Roman" w:cs="Times New Roman"/>
                <w:kern w:val="2"/>
              </w:rPr>
            </w:pPr>
          </w:p>
        </w:tc>
      </w:tr>
      <w:tr w:rsidR="00560297" w:rsidRPr="001D68CD" w:rsidTr="00C60804">
        <w:tc>
          <w:tcPr>
            <w:tcW w:w="675" w:type="dxa"/>
            <w:hideMark/>
          </w:tcPr>
          <w:p w:rsidR="00560297" w:rsidRPr="001D68CD" w:rsidRDefault="00560297" w:rsidP="00560297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1D68CD">
              <w:rPr>
                <w:rFonts w:ascii="Times New Roman" w:hAnsi="Times New Roman" w:cs="Times New Roman"/>
              </w:rPr>
              <w:t>33.</w:t>
            </w:r>
          </w:p>
        </w:tc>
        <w:tc>
          <w:tcPr>
            <w:tcW w:w="9923" w:type="dxa"/>
            <w:hideMark/>
          </w:tcPr>
          <w:p w:rsidR="00560297" w:rsidRDefault="00560297" w:rsidP="00560297">
            <w:pPr>
              <w:rPr>
                <w:rFonts w:ascii="Times New Roman" w:hAnsi="Times New Roman" w:cs="Times New Roman"/>
              </w:rPr>
            </w:pPr>
            <w:r w:rsidRPr="001D68CD">
              <w:rPr>
                <w:rFonts w:ascii="Times New Roman" w:hAnsi="Times New Roman" w:cs="Times New Roman"/>
              </w:rPr>
              <w:t>Оболочки Земли.</w:t>
            </w:r>
          </w:p>
          <w:p w:rsidR="00560297" w:rsidRPr="00AE1872" w:rsidRDefault="00560297" w:rsidP="00560297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992" w:type="dxa"/>
          </w:tcPr>
          <w:p w:rsidR="00560297" w:rsidRPr="001D68CD" w:rsidRDefault="00560297" w:rsidP="008A4EF6">
            <w:pPr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11.05</w:t>
            </w:r>
          </w:p>
        </w:tc>
        <w:tc>
          <w:tcPr>
            <w:tcW w:w="851" w:type="dxa"/>
          </w:tcPr>
          <w:p w:rsidR="00560297" w:rsidRPr="001D68CD" w:rsidRDefault="00560297" w:rsidP="008A4EF6">
            <w:pPr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992" w:type="dxa"/>
          </w:tcPr>
          <w:p w:rsidR="00560297" w:rsidRPr="001D68CD" w:rsidRDefault="00560297" w:rsidP="008A4EF6">
            <w:pPr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23.05</w:t>
            </w:r>
          </w:p>
        </w:tc>
        <w:tc>
          <w:tcPr>
            <w:tcW w:w="850" w:type="dxa"/>
          </w:tcPr>
          <w:p w:rsidR="00560297" w:rsidRPr="001D68CD" w:rsidRDefault="00560297" w:rsidP="008A4EF6">
            <w:pPr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993" w:type="dxa"/>
          </w:tcPr>
          <w:p w:rsidR="00560297" w:rsidRPr="001D68CD" w:rsidRDefault="00560297" w:rsidP="008A4EF6">
            <w:pPr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13.05</w:t>
            </w:r>
          </w:p>
        </w:tc>
        <w:tc>
          <w:tcPr>
            <w:tcW w:w="885" w:type="dxa"/>
          </w:tcPr>
          <w:p w:rsidR="00560297" w:rsidRPr="001D68CD" w:rsidRDefault="00560297" w:rsidP="00560297">
            <w:pPr>
              <w:rPr>
                <w:rFonts w:ascii="Times New Roman" w:hAnsi="Times New Roman" w:cs="Times New Roman"/>
                <w:kern w:val="2"/>
              </w:rPr>
            </w:pPr>
          </w:p>
        </w:tc>
      </w:tr>
      <w:tr w:rsidR="00560297" w:rsidRPr="001D68CD" w:rsidTr="00C60804">
        <w:tc>
          <w:tcPr>
            <w:tcW w:w="675" w:type="dxa"/>
            <w:hideMark/>
          </w:tcPr>
          <w:p w:rsidR="00560297" w:rsidRPr="001D68CD" w:rsidRDefault="00560297" w:rsidP="00560297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1D68CD">
              <w:rPr>
                <w:rFonts w:ascii="Times New Roman" w:hAnsi="Times New Roman" w:cs="Times New Roman"/>
              </w:rPr>
              <w:t>34</w:t>
            </w:r>
            <w:r w:rsidR="008A4EF6">
              <w:rPr>
                <w:rFonts w:ascii="Times New Roman" w:hAnsi="Times New Roman" w:cs="Times New Roman"/>
              </w:rPr>
              <w:t>-</w:t>
            </w:r>
            <w:r w:rsidRPr="001D68CD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9923" w:type="dxa"/>
            <w:hideMark/>
          </w:tcPr>
          <w:p w:rsidR="00560297" w:rsidRPr="00E568A3" w:rsidRDefault="00560297" w:rsidP="00560297">
            <w:pPr>
              <w:rPr>
                <w:rFonts w:ascii="Times New Roman" w:hAnsi="Times New Roman" w:cs="Times New Roman"/>
                <w:kern w:val="2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Повторение</w:t>
            </w:r>
          </w:p>
        </w:tc>
        <w:tc>
          <w:tcPr>
            <w:tcW w:w="992" w:type="dxa"/>
          </w:tcPr>
          <w:p w:rsidR="00560297" w:rsidRDefault="00560297" w:rsidP="008A4EF6">
            <w:pPr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18.05</w:t>
            </w:r>
          </w:p>
          <w:p w:rsidR="00560297" w:rsidRPr="001D68CD" w:rsidRDefault="00560297" w:rsidP="008A4EF6">
            <w:pPr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25.05</w:t>
            </w:r>
          </w:p>
        </w:tc>
        <w:tc>
          <w:tcPr>
            <w:tcW w:w="851" w:type="dxa"/>
          </w:tcPr>
          <w:p w:rsidR="00560297" w:rsidRPr="001D68CD" w:rsidRDefault="00560297" w:rsidP="008A4EF6">
            <w:pPr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992" w:type="dxa"/>
          </w:tcPr>
          <w:p w:rsidR="00560297" w:rsidRDefault="00560297" w:rsidP="008A4EF6">
            <w:pPr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30.05</w:t>
            </w:r>
          </w:p>
          <w:p w:rsidR="00560297" w:rsidRPr="001D68CD" w:rsidRDefault="00560297" w:rsidP="008A4EF6">
            <w:pPr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850" w:type="dxa"/>
          </w:tcPr>
          <w:p w:rsidR="00560297" w:rsidRPr="001D68CD" w:rsidRDefault="00560297" w:rsidP="008A4EF6">
            <w:pPr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993" w:type="dxa"/>
          </w:tcPr>
          <w:p w:rsidR="00560297" w:rsidRDefault="00560297" w:rsidP="008A4EF6">
            <w:pPr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20.05</w:t>
            </w:r>
          </w:p>
          <w:p w:rsidR="00560297" w:rsidRPr="001D68CD" w:rsidRDefault="00560297" w:rsidP="008A4EF6">
            <w:pPr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27.05</w:t>
            </w:r>
          </w:p>
        </w:tc>
        <w:tc>
          <w:tcPr>
            <w:tcW w:w="885" w:type="dxa"/>
          </w:tcPr>
          <w:p w:rsidR="00560297" w:rsidRPr="001D68CD" w:rsidRDefault="00560297" w:rsidP="00560297">
            <w:pPr>
              <w:rPr>
                <w:rFonts w:ascii="Times New Roman" w:hAnsi="Times New Roman" w:cs="Times New Roman"/>
                <w:kern w:val="2"/>
              </w:rPr>
            </w:pPr>
          </w:p>
        </w:tc>
      </w:tr>
    </w:tbl>
    <w:p w:rsidR="00DE6519" w:rsidRPr="00F05FC3" w:rsidRDefault="00DE6519" w:rsidP="008A4EF6">
      <w:pPr>
        <w:rPr>
          <w:rFonts w:ascii="Times New Roman" w:hAnsi="Times New Roman" w:cs="Times New Roman"/>
          <w:b/>
        </w:rPr>
      </w:pPr>
    </w:p>
    <w:p w:rsidR="00DE6519" w:rsidRDefault="00DE6519" w:rsidP="00DE6519">
      <w:pPr>
        <w:jc w:val="center"/>
        <w:rPr>
          <w:rFonts w:ascii="Times New Roman" w:hAnsi="Times New Roman" w:cs="Times New Roman"/>
          <w:b/>
        </w:rPr>
      </w:pPr>
      <w:r w:rsidRPr="00B77FB0">
        <w:rPr>
          <w:rFonts w:ascii="Times New Roman" w:hAnsi="Times New Roman" w:cs="Times New Roman"/>
          <w:b/>
        </w:rPr>
        <w:lastRenderedPageBreak/>
        <w:t>Перечень учебно-методического обеспечения.</w:t>
      </w:r>
    </w:p>
    <w:p w:rsidR="008A386D" w:rsidRPr="00B77FB0" w:rsidRDefault="008A386D" w:rsidP="00DE6519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Список литературы.</w:t>
      </w:r>
    </w:p>
    <w:p w:rsidR="00DE6519" w:rsidRPr="00B77FB0" w:rsidRDefault="00DE6519" w:rsidP="00DE6519">
      <w:pPr>
        <w:rPr>
          <w:rFonts w:ascii="Times New Roman" w:hAnsi="Times New Roman" w:cs="Times New Roman"/>
          <w:b/>
        </w:rPr>
      </w:pPr>
      <w:r w:rsidRPr="00B77FB0">
        <w:rPr>
          <w:rFonts w:ascii="Times New Roman" w:hAnsi="Times New Roman" w:cs="Times New Roman"/>
          <w:b/>
        </w:rPr>
        <w:t>Основная литература:</w:t>
      </w:r>
    </w:p>
    <w:p w:rsidR="00BE5D96" w:rsidRPr="00BE5D96" w:rsidRDefault="00DE6519" w:rsidP="00BE5D96">
      <w:pPr>
        <w:pStyle w:val="a3"/>
        <w:numPr>
          <w:ilvl w:val="0"/>
          <w:numId w:val="32"/>
        </w:numPr>
        <w:autoSpaceDE w:val="0"/>
        <w:autoSpaceDN w:val="0"/>
        <w:adjustRightInd w:val="0"/>
        <w:rPr>
          <w:rFonts w:ascii="Times New Roman" w:eastAsia="SchoolBookC" w:hAnsi="Times New Roman" w:cs="Times New Roman"/>
          <w:szCs w:val="24"/>
        </w:rPr>
      </w:pPr>
      <w:r w:rsidRPr="00B77FB0">
        <w:rPr>
          <w:rFonts w:ascii="Times New Roman" w:eastAsia="PragmaticaCondC" w:hAnsi="Times New Roman" w:cs="Times New Roman"/>
          <w:szCs w:val="24"/>
        </w:rPr>
        <w:t>Учебник «</w:t>
      </w:r>
      <w:r w:rsidRPr="00B77FB0">
        <w:rPr>
          <w:rFonts w:ascii="Times New Roman" w:eastAsia="SchoolBookC" w:hAnsi="Times New Roman" w:cs="Times New Roman"/>
          <w:szCs w:val="24"/>
        </w:rPr>
        <w:t xml:space="preserve">Введение в географию» для 5 класса общеобразовательных учреждений авторов  </w:t>
      </w:r>
      <w:proofErr w:type="spellStart"/>
      <w:r w:rsidRPr="00B77FB0">
        <w:rPr>
          <w:rFonts w:ascii="Times New Roman" w:eastAsia="SchoolBookC" w:hAnsi="Times New Roman" w:cs="Times New Roman"/>
          <w:szCs w:val="24"/>
        </w:rPr>
        <w:t>Е.М.Домогацких</w:t>
      </w:r>
      <w:proofErr w:type="spellEnd"/>
      <w:r w:rsidRPr="00B77FB0">
        <w:rPr>
          <w:rFonts w:ascii="Times New Roman" w:eastAsia="SchoolBookC" w:hAnsi="Times New Roman" w:cs="Times New Roman"/>
          <w:szCs w:val="24"/>
        </w:rPr>
        <w:t>, Э.Л. Введенского, А.А. Плешакова</w:t>
      </w:r>
      <w:proofErr w:type="gramStart"/>
      <w:r w:rsidRPr="00B77FB0">
        <w:rPr>
          <w:rFonts w:ascii="Times New Roman" w:eastAsia="SchoolBookC" w:hAnsi="Times New Roman" w:cs="Times New Roman"/>
          <w:szCs w:val="24"/>
        </w:rPr>
        <w:t>.(</w:t>
      </w:r>
      <w:proofErr w:type="gramEnd"/>
      <w:r w:rsidRPr="00B77FB0">
        <w:rPr>
          <w:rFonts w:ascii="Times New Roman" w:eastAsia="SchoolBookC" w:hAnsi="Times New Roman" w:cs="Times New Roman"/>
          <w:szCs w:val="24"/>
        </w:rPr>
        <w:t>базовый уровень) — М.: ООО Русское слово— учебник, 2015 г.</w:t>
      </w:r>
    </w:p>
    <w:p w:rsidR="00DE6519" w:rsidRPr="001D68CD" w:rsidRDefault="00DE6519" w:rsidP="00DE6519">
      <w:pPr>
        <w:rPr>
          <w:rFonts w:ascii="Times New Roman" w:hAnsi="Times New Roman" w:cs="Times New Roman"/>
          <w:b/>
        </w:rPr>
      </w:pPr>
      <w:r w:rsidRPr="001D68CD">
        <w:rPr>
          <w:rFonts w:ascii="Times New Roman" w:hAnsi="Times New Roman" w:cs="Times New Roman"/>
          <w:b/>
        </w:rPr>
        <w:t>Интернет ресурсы:</w:t>
      </w:r>
    </w:p>
    <w:p w:rsidR="00DE6519" w:rsidRPr="001D68CD" w:rsidRDefault="001274FD" w:rsidP="00C016EE">
      <w:pPr>
        <w:ind w:hanging="284"/>
        <w:rPr>
          <w:rFonts w:ascii="Times New Roman" w:hAnsi="Times New Roman" w:cs="Times New Roman"/>
        </w:rPr>
      </w:pPr>
      <w:hyperlink r:id="rId8" w:tgtFrame="_blank" w:history="1">
        <w:proofErr w:type="spellStart"/>
        <w:r w:rsidR="00DE6519" w:rsidRPr="001D68CD">
          <w:rPr>
            <w:rStyle w:val="af0"/>
            <w:rFonts w:ascii="Times New Roman" w:hAnsi="Times New Roman" w:cs="Times New Roman"/>
            <w:b/>
            <w:bCs/>
            <w:color w:val="000080"/>
          </w:rPr>
          <w:t>rgo.ru</w:t>
        </w:r>
        <w:proofErr w:type="spellEnd"/>
      </w:hyperlink>
      <w:r w:rsidR="00DE6519" w:rsidRPr="001D68CD">
        <w:rPr>
          <w:rFonts w:ascii="Times New Roman" w:hAnsi="Times New Roman" w:cs="Times New Roman"/>
        </w:rPr>
        <w:t xml:space="preserve"> - </w:t>
      </w:r>
      <w:r w:rsidR="00DE6519" w:rsidRPr="001D68CD">
        <w:rPr>
          <w:rFonts w:ascii="Times New Roman" w:hAnsi="Times New Roman" w:cs="Times New Roman"/>
          <w:b/>
          <w:bCs/>
        </w:rPr>
        <w:t>"</w:t>
      </w:r>
      <w:r w:rsidR="00DE6519" w:rsidRPr="001D68CD">
        <w:rPr>
          <w:rFonts w:ascii="Times New Roman" w:hAnsi="Times New Roman" w:cs="Times New Roman"/>
          <w:b/>
          <w:bCs/>
          <w:lang w:val="en-US"/>
        </w:rPr>
        <w:t>RGO</w:t>
      </w:r>
      <w:r w:rsidR="00DE6519" w:rsidRPr="001D68CD">
        <w:rPr>
          <w:rFonts w:ascii="Times New Roman" w:hAnsi="Times New Roman" w:cs="Times New Roman"/>
          <w:b/>
          <w:bCs/>
        </w:rPr>
        <w:t>.</w:t>
      </w:r>
      <w:proofErr w:type="spellStart"/>
      <w:r w:rsidR="00DE6519" w:rsidRPr="001D68CD">
        <w:rPr>
          <w:rFonts w:ascii="Times New Roman" w:hAnsi="Times New Roman" w:cs="Times New Roman"/>
          <w:b/>
          <w:bCs/>
          <w:lang w:val="en-US"/>
        </w:rPr>
        <w:t>ru</w:t>
      </w:r>
      <w:proofErr w:type="spellEnd"/>
      <w:r w:rsidR="00DE6519" w:rsidRPr="001D68CD">
        <w:rPr>
          <w:rFonts w:ascii="Times New Roman" w:hAnsi="Times New Roman" w:cs="Times New Roman"/>
          <w:b/>
          <w:bCs/>
        </w:rPr>
        <w:t>"</w:t>
      </w:r>
      <w:r w:rsidR="00DE6519" w:rsidRPr="001D68CD">
        <w:rPr>
          <w:rFonts w:ascii="Times New Roman" w:hAnsi="Times New Roman" w:cs="Times New Roman"/>
        </w:rPr>
        <w:t xml:space="preserve"> географический портал </w:t>
      </w:r>
      <w:r w:rsidR="00DE6519" w:rsidRPr="001D68CD">
        <w:rPr>
          <w:rFonts w:ascii="Times New Roman" w:hAnsi="Times New Roman" w:cs="Times New Roman"/>
          <w:b/>
          <w:bCs/>
        </w:rPr>
        <w:t>Планета Земля</w:t>
      </w:r>
      <w:r w:rsidR="00DE6519" w:rsidRPr="001D68CD">
        <w:rPr>
          <w:rFonts w:ascii="Times New Roman" w:hAnsi="Times New Roman" w:cs="Times New Roman"/>
        </w:rPr>
        <w:t>. - Раздел "Энциклопедия" - это</w:t>
      </w:r>
      <w:proofErr w:type="gramStart"/>
      <w:r w:rsidR="00DE6519" w:rsidRPr="001D68CD">
        <w:rPr>
          <w:rFonts w:ascii="Times New Roman" w:hAnsi="Times New Roman" w:cs="Times New Roman"/>
          <w:b/>
          <w:bCs/>
        </w:rPr>
        <w:t>"М</w:t>
      </w:r>
      <w:proofErr w:type="gramEnd"/>
      <w:r w:rsidR="00DE6519" w:rsidRPr="001D68CD">
        <w:rPr>
          <w:rFonts w:ascii="Times New Roman" w:hAnsi="Times New Roman" w:cs="Times New Roman"/>
          <w:b/>
          <w:bCs/>
        </w:rPr>
        <w:t>алая географическая энциклопедия"</w:t>
      </w:r>
      <w:r w:rsidR="00DE6519" w:rsidRPr="001D68CD">
        <w:rPr>
          <w:rFonts w:ascii="Times New Roman" w:hAnsi="Times New Roman" w:cs="Times New Roman"/>
        </w:rPr>
        <w:t xml:space="preserve"> (Физическая география, Страноведение, Экономическая география". Есть раздел "Учителям".  </w:t>
      </w:r>
    </w:p>
    <w:p w:rsidR="00DE6519" w:rsidRPr="001D68CD" w:rsidRDefault="001274FD" w:rsidP="00C016EE">
      <w:pPr>
        <w:ind w:hanging="284"/>
        <w:rPr>
          <w:rFonts w:ascii="Times New Roman" w:hAnsi="Times New Roman" w:cs="Times New Roman"/>
        </w:rPr>
      </w:pPr>
      <w:hyperlink r:id="rId9" w:tgtFrame="_blank" w:history="1">
        <w:r w:rsidR="00DE6519" w:rsidRPr="001D68CD">
          <w:rPr>
            <w:rStyle w:val="af0"/>
            <w:rFonts w:ascii="Times New Roman" w:hAnsi="Times New Roman" w:cs="Times New Roman"/>
            <w:b/>
            <w:bCs/>
            <w:color w:val="000080"/>
          </w:rPr>
          <w:t>geo.1september.ru</w:t>
        </w:r>
      </w:hyperlink>
      <w:r w:rsidR="00DE6519" w:rsidRPr="001D68CD">
        <w:rPr>
          <w:rFonts w:ascii="Times New Roman" w:hAnsi="Times New Roman" w:cs="Times New Roman"/>
        </w:rPr>
        <w:t xml:space="preserve">  - сайт </w:t>
      </w:r>
      <w:r w:rsidR="00DE6519" w:rsidRPr="001D68CD">
        <w:rPr>
          <w:rFonts w:ascii="Times New Roman" w:hAnsi="Times New Roman" w:cs="Times New Roman"/>
          <w:b/>
          <w:bCs/>
        </w:rPr>
        <w:t>"Я иду на урок географии"</w:t>
      </w:r>
      <w:r w:rsidR="00DE6519" w:rsidRPr="001D68CD">
        <w:rPr>
          <w:rFonts w:ascii="Times New Roman" w:hAnsi="Times New Roman" w:cs="Times New Roman"/>
        </w:rPr>
        <w:t>  Статьи по разделам: Землеведение (136); География материков, океанов, стран (41); География России (446); Экономическая и социальная география мира (381).</w:t>
      </w:r>
      <w:hyperlink r:id="rId10" w:tgtFrame="_blank" w:history="1">
        <w:r w:rsidRPr="001274FD">
          <w:rPr>
            <w:rFonts w:ascii="Times New Roman" w:hAnsi="Times New Roman" w:cs="Times New Roman"/>
            <w:noProof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6" type="#_x0000_t75" alt="" href="http://geo.1september.ru/index.php?year=2006&amp;num=24" target="_blank" style="position:absolute;margin-left:-856pt;margin-top:0;width:24pt;height:24pt;z-index:251659264;mso-wrap-distance-left:0;mso-wrap-distance-right:0;mso-position-horizontal:right;mso-position-horizontal-relative:text;mso-position-vertical-relative:line" o:allowoverlap="f" o:button="t">
              <w10:wrap type="square"/>
            </v:shape>
          </w:pict>
        </w:r>
      </w:hyperlink>
    </w:p>
    <w:p w:rsidR="00153551" w:rsidRPr="00C016EE" w:rsidRDefault="001274FD" w:rsidP="00DE6519">
      <w:pPr>
        <w:pStyle w:val="ae"/>
        <w:shd w:val="clear" w:color="auto" w:fill="FFFFFF"/>
        <w:spacing w:before="0" w:beforeAutospacing="0" w:after="0" w:afterAutospacing="0"/>
        <w:rPr>
          <w:color w:val="020202"/>
        </w:rPr>
      </w:pPr>
      <w:hyperlink r:id="rId11" w:history="1">
        <w:r w:rsidR="00DE6519" w:rsidRPr="001D68CD">
          <w:rPr>
            <w:rStyle w:val="af0"/>
          </w:rPr>
          <w:t>Geo2000.nm.ru</w:t>
        </w:r>
      </w:hyperlink>
      <w:r w:rsidR="00DE6519" w:rsidRPr="001D68CD">
        <w:rPr>
          <w:color w:val="020202"/>
        </w:rPr>
        <w:t> - географический портал. Все страны мира и континенты</w:t>
      </w:r>
    </w:p>
    <w:p w:rsidR="00C60804" w:rsidRPr="004E67C7" w:rsidRDefault="001274FD" w:rsidP="004E67C7">
      <w:pPr>
        <w:pStyle w:val="ae"/>
        <w:shd w:val="clear" w:color="auto" w:fill="FFFFFF"/>
        <w:spacing w:before="0" w:beforeAutospacing="0" w:after="0" w:afterAutospacing="0"/>
        <w:rPr>
          <w:color w:val="020202"/>
        </w:rPr>
      </w:pPr>
      <w:hyperlink r:id="rId12" w:history="1">
        <w:r w:rsidR="00DE6519" w:rsidRPr="001D68CD">
          <w:rPr>
            <w:rStyle w:val="af0"/>
          </w:rPr>
          <w:t>Geo.1september.ru</w:t>
        </w:r>
      </w:hyperlink>
      <w:r w:rsidR="00DE6519" w:rsidRPr="001D68CD">
        <w:rPr>
          <w:color w:val="020202"/>
        </w:rPr>
        <w:t> - "География" - еженедельная газета (электронная версия, geo.1september.ru)</w:t>
      </w:r>
      <w:r w:rsidR="00DE6519" w:rsidRPr="001D68CD">
        <w:rPr>
          <w:color w:val="020202"/>
        </w:rPr>
        <w:br/>
        <w:t xml:space="preserve">Полный архив материалов газеты с 1999 года: методические материалы для учителей географии, познавательные статьи о странах мира и пр. </w:t>
      </w:r>
    </w:p>
    <w:p w:rsidR="00570C9E" w:rsidRDefault="001274FD" w:rsidP="00BD12A5">
      <w:pPr>
        <w:pStyle w:val="ae"/>
        <w:shd w:val="clear" w:color="auto" w:fill="FFFFFF"/>
        <w:spacing w:before="0" w:beforeAutospacing="0" w:after="0" w:afterAutospacing="0"/>
        <w:rPr>
          <w:color w:val="020202"/>
        </w:rPr>
      </w:pPr>
      <w:hyperlink r:id="rId13" w:history="1">
        <w:r w:rsidR="00DE6519" w:rsidRPr="001D68CD">
          <w:rPr>
            <w:rStyle w:val="af0"/>
          </w:rPr>
          <w:t xml:space="preserve">Географическая энциклопедия </w:t>
        </w:r>
        <w:proofErr w:type="spellStart"/>
        <w:r w:rsidR="00DE6519" w:rsidRPr="001D68CD">
          <w:rPr>
            <w:rStyle w:val="af0"/>
          </w:rPr>
          <w:t>онлайн</w:t>
        </w:r>
        <w:proofErr w:type="spellEnd"/>
      </w:hyperlink>
      <w:r w:rsidR="00DE6519" w:rsidRPr="001D68CD">
        <w:rPr>
          <w:color w:val="020202"/>
        </w:rPr>
        <w:t> (</w:t>
      </w:r>
      <w:proofErr w:type="spellStart"/>
      <w:r w:rsidR="00DE6519" w:rsidRPr="001D68CD">
        <w:rPr>
          <w:color w:val="020202"/>
        </w:rPr>
        <w:t>rgo.ru</w:t>
      </w:r>
      <w:proofErr w:type="spellEnd"/>
      <w:r w:rsidR="00DE6519" w:rsidRPr="001D68CD">
        <w:rPr>
          <w:color w:val="020202"/>
        </w:rPr>
        <w:t>/</w:t>
      </w:r>
      <w:proofErr w:type="spellStart"/>
      <w:r w:rsidR="00DE6519" w:rsidRPr="001D68CD">
        <w:rPr>
          <w:color w:val="020202"/>
        </w:rPr>
        <w:t>geography</w:t>
      </w:r>
      <w:proofErr w:type="spellEnd"/>
      <w:r w:rsidR="00DE6519" w:rsidRPr="001D68CD">
        <w:rPr>
          <w:color w:val="020202"/>
        </w:rPr>
        <w:t>/)</w:t>
      </w:r>
    </w:p>
    <w:p w:rsidR="00C016EE" w:rsidRPr="00BD12A5" w:rsidRDefault="00C016EE" w:rsidP="00BD12A5">
      <w:pPr>
        <w:pStyle w:val="ae"/>
        <w:shd w:val="clear" w:color="auto" w:fill="FFFFFF"/>
        <w:spacing w:before="0" w:beforeAutospacing="0" w:after="0" w:afterAutospacing="0"/>
        <w:rPr>
          <w:color w:val="020202"/>
        </w:rPr>
      </w:pPr>
    </w:p>
    <w:p w:rsidR="00C65303" w:rsidRPr="00BD12A5" w:rsidRDefault="00C65303" w:rsidP="00560297">
      <w:pPr>
        <w:ind w:left="720"/>
        <w:rPr>
          <w:rFonts w:ascii="Times New Roman" w:hAnsi="Times New Roman" w:cs="Times New Roman"/>
        </w:rPr>
      </w:pPr>
    </w:p>
    <w:sectPr w:rsidR="00C65303" w:rsidRPr="00BD12A5" w:rsidSect="00AA7725">
      <w:footerReference w:type="even" r:id="rId14"/>
      <w:footerReference w:type="default" r:id="rId15"/>
      <w:pgSz w:w="16838" w:h="11906" w:orient="landscape"/>
      <w:pgMar w:top="284" w:right="253" w:bottom="0" w:left="709" w:header="421" w:footer="25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43DC" w:rsidRDefault="00F743DC" w:rsidP="003A2DFA">
      <w:r>
        <w:separator/>
      </w:r>
    </w:p>
  </w:endnote>
  <w:endnote w:type="continuationSeparator" w:id="1">
    <w:p w:rsidR="00F743DC" w:rsidRDefault="00F743DC" w:rsidP="003A2D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ragmaticaCondC">
    <w:altName w:val="Arial Unicode MS"/>
    <w:charset w:val="80"/>
    <w:family w:val="decorative"/>
    <w:pitch w:val="variable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erif">
    <w:altName w:val="MS Gothic"/>
    <w:charset w:val="80"/>
    <w:family w:val="roman"/>
    <w:pitch w:val="variable"/>
    <w:sig w:usb0="00000000" w:usb1="00000000" w:usb2="00000000" w:usb3="00000000" w:csb0="00000000" w:csb1="00000000"/>
  </w:font>
  <w:font w:name="DejaVu Sans">
    <w:altName w:val="MS Mincho"/>
    <w:charset w:val="CC"/>
    <w:family w:val="swiss"/>
    <w:pitch w:val="variable"/>
    <w:sig w:usb0="00000000" w:usb1="D200FDFF" w:usb2="0A042029" w:usb3="00000000" w:csb0="8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4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43DC" w:rsidRDefault="001274FD" w:rsidP="00B204B8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F743DC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743DC" w:rsidRDefault="00F743DC" w:rsidP="00B204B8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43DC" w:rsidRDefault="00F743DC" w:rsidP="00B204B8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43DC" w:rsidRDefault="00F743DC" w:rsidP="003A2DFA">
      <w:r>
        <w:separator/>
      </w:r>
    </w:p>
  </w:footnote>
  <w:footnote w:type="continuationSeparator" w:id="1">
    <w:p w:rsidR="00F743DC" w:rsidRDefault="00F743DC" w:rsidP="003A2DF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>
    <w:nsid w:val="03BF5777"/>
    <w:multiLevelType w:val="hybridMultilevel"/>
    <w:tmpl w:val="92D6B9E6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4">
    <w:nsid w:val="08236543"/>
    <w:multiLevelType w:val="hybridMultilevel"/>
    <w:tmpl w:val="BE1859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85271F2"/>
    <w:multiLevelType w:val="hybridMultilevel"/>
    <w:tmpl w:val="AE5EC2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D801176"/>
    <w:multiLevelType w:val="hybridMultilevel"/>
    <w:tmpl w:val="04B4E6C2"/>
    <w:lvl w:ilvl="0" w:tplc="5C7440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173551"/>
    <w:multiLevelType w:val="hybridMultilevel"/>
    <w:tmpl w:val="4F9479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F71FEA"/>
    <w:multiLevelType w:val="hybridMultilevel"/>
    <w:tmpl w:val="E9AE4A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1E75E0"/>
    <w:multiLevelType w:val="hybridMultilevel"/>
    <w:tmpl w:val="766A31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8325986"/>
    <w:multiLevelType w:val="hybridMultilevel"/>
    <w:tmpl w:val="260044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D7D73B0"/>
    <w:multiLevelType w:val="hybridMultilevel"/>
    <w:tmpl w:val="F31CFE98"/>
    <w:lvl w:ilvl="0" w:tplc="CD0CDA28">
      <w:start w:val="4"/>
      <w:numFmt w:val="decimal"/>
      <w:lvlText w:val="%1."/>
      <w:lvlJc w:val="left"/>
      <w:pPr>
        <w:ind w:left="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BAF110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7DA55C6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EE2646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870BEF2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0EE8CC8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B6839E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E2A3B4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12052B8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1FC03D0A"/>
    <w:multiLevelType w:val="hybridMultilevel"/>
    <w:tmpl w:val="14D6A2A6"/>
    <w:lvl w:ilvl="0" w:tplc="46C8F838">
      <w:start w:val="1"/>
      <w:numFmt w:val="decimal"/>
      <w:lvlText w:val="%1."/>
      <w:lvlJc w:val="left"/>
      <w:pPr>
        <w:ind w:left="720" w:hanging="360"/>
      </w:pPr>
      <w:rPr>
        <w:rFonts w:eastAsia="PragmaticaCondC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F56CCE"/>
    <w:multiLevelType w:val="hybridMultilevel"/>
    <w:tmpl w:val="DD34D8F8"/>
    <w:lvl w:ilvl="0" w:tplc="F5A082A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FF241A"/>
    <w:multiLevelType w:val="hybridMultilevel"/>
    <w:tmpl w:val="8BA494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F5C2709"/>
    <w:multiLevelType w:val="hybridMultilevel"/>
    <w:tmpl w:val="766A31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5D41E0"/>
    <w:multiLevelType w:val="hybridMultilevel"/>
    <w:tmpl w:val="00E6BA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4BF3711"/>
    <w:multiLevelType w:val="hybridMultilevel"/>
    <w:tmpl w:val="9E603D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D42757"/>
    <w:multiLevelType w:val="hybridMultilevel"/>
    <w:tmpl w:val="F75C1B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C973EA3"/>
    <w:multiLevelType w:val="hybridMultilevel"/>
    <w:tmpl w:val="61625D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E6569D4"/>
    <w:multiLevelType w:val="hybridMultilevel"/>
    <w:tmpl w:val="CF0EF2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0B81DFD"/>
    <w:multiLevelType w:val="hybridMultilevel"/>
    <w:tmpl w:val="E9AE4A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E0C7984"/>
    <w:multiLevelType w:val="hybridMultilevel"/>
    <w:tmpl w:val="0C5A238E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3">
    <w:nsid w:val="51E34760"/>
    <w:multiLevelType w:val="hybridMultilevel"/>
    <w:tmpl w:val="C55A92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742F83"/>
    <w:multiLevelType w:val="hybridMultilevel"/>
    <w:tmpl w:val="F3A20F26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5">
    <w:nsid w:val="5CA32BF7"/>
    <w:multiLevelType w:val="hybridMultilevel"/>
    <w:tmpl w:val="B70CEB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EDE29FC"/>
    <w:multiLevelType w:val="hybridMultilevel"/>
    <w:tmpl w:val="CA6650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58B5A1D"/>
    <w:multiLevelType w:val="hybridMultilevel"/>
    <w:tmpl w:val="6F8CCC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75329D2"/>
    <w:multiLevelType w:val="hybridMultilevel"/>
    <w:tmpl w:val="4C4459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3F54198"/>
    <w:multiLevelType w:val="hybridMultilevel"/>
    <w:tmpl w:val="4F9479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9395B44"/>
    <w:multiLevelType w:val="hybridMultilevel"/>
    <w:tmpl w:val="9E603D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97722BA"/>
    <w:multiLevelType w:val="hybridMultilevel"/>
    <w:tmpl w:val="667C04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9CF4925"/>
    <w:multiLevelType w:val="hybridMultilevel"/>
    <w:tmpl w:val="8D486C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B1778B7"/>
    <w:multiLevelType w:val="hybridMultilevel"/>
    <w:tmpl w:val="BDE0E0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7CC866F0"/>
    <w:multiLevelType w:val="hybridMultilevel"/>
    <w:tmpl w:val="1F5432F4"/>
    <w:lvl w:ilvl="0" w:tplc="4AA8A7F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2"/>
  </w:num>
  <w:num w:numId="5">
    <w:abstractNumId w:val="26"/>
  </w:num>
  <w:num w:numId="6">
    <w:abstractNumId w:val="16"/>
  </w:num>
  <w:num w:numId="7">
    <w:abstractNumId w:val="24"/>
  </w:num>
  <w:num w:numId="8">
    <w:abstractNumId w:val="22"/>
  </w:num>
  <w:num w:numId="9">
    <w:abstractNumId w:val="3"/>
  </w:num>
  <w:num w:numId="10">
    <w:abstractNumId w:val="15"/>
  </w:num>
  <w:num w:numId="11">
    <w:abstractNumId w:val="17"/>
  </w:num>
  <w:num w:numId="12">
    <w:abstractNumId w:val="29"/>
  </w:num>
  <w:num w:numId="13">
    <w:abstractNumId w:val="10"/>
  </w:num>
  <w:num w:numId="14">
    <w:abstractNumId w:val="31"/>
  </w:num>
  <w:num w:numId="15">
    <w:abstractNumId w:val="21"/>
  </w:num>
  <w:num w:numId="16">
    <w:abstractNumId w:val="13"/>
  </w:num>
  <w:num w:numId="17">
    <w:abstractNumId w:val="8"/>
  </w:num>
  <w:num w:numId="18">
    <w:abstractNumId w:val="18"/>
  </w:num>
  <w:num w:numId="19">
    <w:abstractNumId w:val="19"/>
  </w:num>
  <w:num w:numId="20">
    <w:abstractNumId w:val="25"/>
  </w:num>
  <w:num w:numId="21">
    <w:abstractNumId w:val="33"/>
  </w:num>
  <w:num w:numId="22">
    <w:abstractNumId w:val="14"/>
  </w:num>
  <w:num w:numId="23">
    <w:abstractNumId w:val="4"/>
  </w:num>
  <w:num w:numId="24">
    <w:abstractNumId w:val="20"/>
  </w:num>
  <w:num w:numId="25">
    <w:abstractNumId w:val="34"/>
  </w:num>
  <w:num w:numId="26">
    <w:abstractNumId w:val="5"/>
  </w:num>
  <w:num w:numId="27">
    <w:abstractNumId w:val="23"/>
  </w:num>
  <w:num w:numId="28">
    <w:abstractNumId w:val="27"/>
  </w:num>
  <w:num w:numId="29">
    <w:abstractNumId w:val="6"/>
  </w:num>
  <w:num w:numId="30">
    <w:abstractNumId w:val="11"/>
  </w:num>
  <w:num w:numId="31">
    <w:abstractNumId w:val="28"/>
  </w:num>
  <w:num w:numId="32">
    <w:abstractNumId w:val="12"/>
  </w:num>
  <w:num w:numId="33">
    <w:abstractNumId w:val="28"/>
  </w:num>
  <w:num w:numId="34">
    <w:abstractNumId w:val="9"/>
  </w:num>
  <w:num w:numId="35">
    <w:abstractNumId w:val="30"/>
  </w:num>
  <w:num w:numId="3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36134"/>
    <w:rsid w:val="0000488A"/>
    <w:rsid w:val="00007C75"/>
    <w:rsid w:val="0001379A"/>
    <w:rsid w:val="00022966"/>
    <w:rsid w:val="0005446B"/>
    <w:rsid w:val="000565FB"/>
    <w:rsid w:val="000678B2"/>
    <w:rsid w:val="0007639C"/>
    <w:rsid w:val="00085B7B"/>
    <w:rsid w:val="00091312"/>
    <w:rsid w:val="0009444C"/>
    <w:rsid w:val="000C451D"/>
    <w:rsid w:val="000D6962"/>
    <w:rsid w:val="000E59C1"/>
    <w:rsid w:val="000F77F8"/>
    <w:rsid w:val="00104C45"/>
    <w:rsid w:val="00126081"/>
    <w:rsid w:val="001273CF"/>
    <w:rsid w:val="001274FD"/>
    <w:rsid w:val="00136134"/>
    <w:rsid w:val="001366D6"/>
    <w:rsid w:val="0014759D"/>
    <w:rsid w:val="00152540"/>
    <w:rsid w:val="00153551"/>
    <w:rsid w:val="0015504C"/>
    <w:rsid w:val="001B2B00"/>
    <w:rsid w:val="001B70B1"/>
    <w:rsid w:val="001B7303"/>
    <w:rsid w:val="001C5B66"/>
    <w:rsid w:val="001C6002"/>
    <w:rsid w:val="001D2E27"/>
    <w:rsid w:val="001E046C"/>
    <w:rsid w:val="001E0924"/>
    <w:rsid w:val="001F4A9A"/>
    <w:rsid w:val="002003AE"/>
    <w:rsid w:val="0020393A"/>
    <w:rsid w:val="00205489"/>
    <w:rsid w:val="00212967"/>
    <w:rsid w:val="00227512"/>
    <w:rsid w:val="00243699"/>
    <w:rsid w:val="00244CDB"/>
    <w:rsid w:val="002477E8"/>
    <w:rsid w:val="00251DB3"/>
    <w:rsid w:val="00273A7E"/>
    <w:rsid w:val="00290CEF"/>
    <w:rsid w:val="002B0864"/>
    <w:rsid w:val="002B682A"/>
    <w:rsid w:val="002B7138"/>
    <w:rsid w:val="00330F66"/>
    <w:rsid w:val="00351B0F"/>
    <w:rsid w:val="00371254"/>
    <w:rsid w:val="003945CC"/>
    <w:rsid w:val="003A2DFA"/>
    <w:rsid w:val="003A414A"/>
    <w:rsid w:val="003C0AF0"/>
    <w:rsid w:val="003C66C8"/>
    <w:rsid w:val="003F40A8"/>
    <w:rsid w:val="00410B41"/>
    <w:rsid w:val="00412756"/>
    <w:rsid w:val="004158E2"/>
    <w:rsid w:val="00425252"/>
    <w:rsid w:val="004267FF"/>
    <w:rsid w:val="00434A1E"/>
    <w:rsid w:val="00440BA5"/>
    <w:rsid w:val="00492BBB"/>
    <w:rsid w:val="00493AB4"/>
    <w:rsid w:val="004B1169"/>
    <w:rsid w:val="004D211A"/>
    <w:rsid w:val="004E270E"/>
    <w:rsid w:val="004E67C7"/>
    <w:rsid w:val="004F275B"/>
    <w:rsid w:val="00507385"/>
    <w:rsid w:val="0050755D"/>
    <w:rsid w:val="005204B5"/>
    <w:rsid w:val="00533675"/>
    <w:rsid w:val="00542B7F"/>
    <w:rsid w:val="00560297"/>
    <w:rsid w:val="00570C9E"/>
    <w:rsid w:val="0058009D"/>
    <w:rsid w:val="0058136D"/>
    <w:rsid w:val="005A21E4"/>
    <w:rsid w:val="005A5C83"/>
    <w:rsid w:val="005B5EE1"/>
    <w:rsid w:val="005B7AD4"/>
    <w:rsid w:val="005E0906"/>
    <w:rsid w:val="005E5398"/>
    <w:rsid w:val="005F4D29"/>
    <w:rsid w:val="00604AB8"/>
    <w:rsid w:val="00624CEF"/>
    <w:rsid w:val="00633B68"/>
    <w:rsid w:val="006911A9"/>
    <w:rsid w:val="006A5308"/>
    <w:rsid w:val="006B3686"/>
    <w:rsid w:val="006C27EC"/>
    <w:rsid w:val="0071626D"/>
    <w:rsid w:val="00725078"/>
    <w:rsid w:val="00733676"/>
    <w:rsid w:val="007A3624"/>
    <w:rsid w:val="007B7414"/>
    <w:rsid w:val="007B7ED7"/>
    <w:rsid w:val="007F3F2E"/>
    <w:rsid w:val="008002B3"/>
    <w:rsid w:val="008140F4"/>
    <w:rsid w:val="008457E4"/>
    <w:rsid w:val="008622CC"/>
    <w:rsid w:val="00872AAE"/>
    <w:rsid w:val="008A386D"/>
    <w:rsid w:val="008A4EF6"/>
    <w:rsid w:val="008C1AC8"/>
    <w:rsid w:val="009039B8"/>
    <w:rsid w:val="00905104"/>
    <w:rsid w:val="00916969"/>
    <w:rsid w:val="00936FCC"/>
    <w:rsid w:val="00937BD8"/>
    <w:rsid w:val="00957718"/>
    <w:rsid w:val="00985B4C"/>
    <w:rsid w:val="009A6BCD"/>
    <w:rsid w:val="009B6A36"/>
    <w:rsid w:val="009B7691"/>
    <w:rsid w:val="009C2006"/>
    <w:rsid w:val="00A230BA"/>
    <w:rsid w:val="00A241FC"/>
    <w:rsid w:val="00A329E4"/>
    <w:rsid w:val="00A34019"/>
    <w:rsid w:val="00A71DF9"/>
    <w:rsid w:val="00A72255"/>
    <w:rsid w:val="00A93D3B"/>
    <w:rsid w:val="00AA7725"/>
    <w:rsid w:val="00AB235B"/>
    <w:rsid w:val="00AC41D7"/>
    <w:rsid w:val="00AC5BE6"/>
    <w:rsid w:val="00AC7A6D"/>
    <w:rsid w:val="00AD00EF"/>
    <w:rsid w:val="00AF5ABD"/>
    <w:rsid w:val="00B07717"/>
    <w:rsid w:val="00B10273"/>
    <w:rsid w:val="00B164ED"/>
    <w:rsid w:val="00B204B8"/>
    <w:rsid w:val="00B5196C"/>
    <w:rsid w:val="00B56E3A"/>
    <w:rsid w:val="00B62BDA"/>
    <w:rsid w:val="00B65905"/>
    <w:rsid w:val="00B7006B"/>
    <w:rsid w:val="00B80CD7"/>
    <w:rsid w:val="00B95EF2"/>
    <w:rsid w:val="00BA6EC6"/>
    <w:rsid w:val="00BB454D"/>
    <w:rsid w:val="00BD0CAA"/>
    <w:rsid w:val="00BD12A5"/>
    <w:rsid w:val="00BE5D96"/>
    <w:rsid w:val="00C016EE"/>
    <w:rsid w:val="00C0604F"/>
    <w:rsid w:val="00C25490"/>
    <w:rsid w:val="00C27F5A"/>
    <w:rsid w:val="00C3610E"/>
    <w:rsid w:val="00C40B36"/>
    <w:rsid w:val="00C60804"/>
    <w:rsid w:val="00C633CE"/>
    <w:rsid w:val="00C64F2E"/>
    <w:rsid w:val="00C65303"/>
    <w:rsid w:val="00C66DF5"/>
    <w:rsid w:val="00C8048F"/>
    <w:rsid w:val="00C93D55"/>
    <w:rsid w:val="00C97E4E"/>
    <w:rsid w:val="00CB4A85"/>
    <w:rsid w:val="00CC799E"/>
    <w:rsid w:val="00CD640F"/>
    <w:rsid w:val="00D03585"/>
    <w:rsid w:val="00D2548F"/>
    <w:rsid w:val="00D506F8"/>
    <w:rsid w:val="00D52303"/>
    <w:rsid w:val="00D63937"/>
    <w:rsid w:val="00D82365"/>
    <w:rsid w:val="00DB607B"/>
    <w:rsid w:val="00DC5A9C"/>
    <w:rsid w:val="00DC62E8"/>
    <w:rsid w:val="00DD4018"/>
    <w:rsid w:val="00DE6519"/>
    <w:rsid w:val="00E126AD"/>
    <w:rsid w:val="00E176E9"/>
    <w:rsid w:val="00E32006"/>
    <w:rsid w:val="00E41526"/>
    <w:rsid w:val="00E46178"/>
    <w:rsid w:val="00E54493"/>
    <w:rsid w:val="00E60B71"/>
    <w:rsid w:val="00E832CE"/>
    <w:rsid w:val="00E975A5"/>
    <w:rsid w:val="00EB3919"/>
    <w:rsid w:val="00EB6764"/>
    <w:rsid w:val="00EC079B"/>
    <w:rsid w:val="00EC6C05"/>
    <w:rsid w:val="00EC73D8"/>
    <w:rsid w:val="00EE49FC"/>
    <w:rsid w:val="00EF4192"/>
    <w:rsid w:val="00F05FC3"/>
    <w:rsid w:val="00F10761"/>
    <w:rsid w:val="00F23033"/>
    <w:rsid w:val="00F440CF"/>
    <w:rsid w:val="00F45E3A"/>
    <w:rsid w:val="00F60638"/>
    <w:rsid w:val="00F7017A"/>
    <w:rsid w:val="00F743DC"/>
    <w:rsid w:val="00F91412"/>
    <w:rsid w:val="00FB5099"/>
    <w:rsid w:val="00FC3663"/>
    <w:rsid w:val="00FC7930"/>
    <w:rsid w:val="00FD5A52"/>
    <w:rsid w:val="00FD7F20"/>
    <w:rsid w:val="00FE7A0C"/>
    <w:rsid w:val="00FF7B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134"/>
    <w:pPr>
      <w:widowControl w:val="0"/>
      <w:suppressAutoHyphens/>
      <w:spacing w:after="0" w:line="240" w:lineRule="auto"/>
    </w:pPr>
    <w:rPr>
      <w:rFonts w:ascii="Liberation Serif" w:eastAsia="DejaVu Sans" w:hAnsi="Liberation Serif" w:cs="DejaVu Sans"/>
      <w:kern w:val="1"/>
      <w:sz w:val="24"/>
      <w:szCs w:val="24"/>
      <w:lang w:eastAsia="hi-IN" w:bidi="hi-IN"/>
    </w:rPr>
  </w:style>
  <w:style w:type="paragraph" w:styleId="1">
    <w:name w:val="heading 1"/>
    <w:basedOn w:val="a"/>
    <w:next w:val="a"/>
    <w:link w:val="10"/>
    <w:qFormat/>
    <w:rsid w:val="00136134"/>
    <w:pPr>
      <w:keepNext/>
      <w:numPr>
        <w:numId w:val="1"/>
      </w:numPr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C2006"/>
    <w:pPr>
      <w:keepNext/>
      <w:keepLines/>
      <w:spacing w:before="40"/>
      <w:outlineLvl w:val="1"/>
    </w:pPr>
    <w:rPr>
      <w:rFonts w:asciiTheme="majorHAnsi" w:eastAsiaTheme="majorEastAsia" w:hAnsiTheme="majorHAnsi" w:cs="Mangal"/>
      <w:color w:val="365F91" w:themeColor="accent1" w:themeShade="BF"/>
      <w:sz w:val="26"/>
      <w:szCs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36134"/>
    <w:rPr>
      <w:rFonts w:ascii="Liberation Serif" w:eastAsia="DejaVu Sans" w:hAnsi="Liberation Serif" w:cs="DejaVu Sans"/>
      <w:b/>
      <w:bCs/>
      <w:kern w:val="1"/>
      <w:sz w:val="28"/>
      <w:szCs w:val="24"/>
      <w:lang w:eastAsia="hi-IN" w:bidi="hi-IN"/>
    </w:rPr>
  </w:style>
  <w:style w:type="paragraph" w:customStyle="1" w:styleId="11">
    <w:name w:val="Обычный1"/>
    <w:rsid w:val="00136134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kern w:val="1"/>
      <w:sz w:val="24"/>
      <w:szCs w:val="24"/>
      <w:lang w:eastAsia="ar-SA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rsid w:val="00136134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136134"/>
    <w:pPr>
      <w:widowControl/>
      <w:suppressAutoHyphens w:val="0"/>
      <w:ind w:left="720" w:firstLine="700"/>
      <w:jc w:val="both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styleId="a3">
    <w:name w:val="List Paragraph"/>
    <w:basedOn w:val="a"/>
    <w:uiPriority w:val="34"/>
    <w:qFormat/>
    <w:rsid w:val="00136134"/>
    <w:pPr>
      <w:ind w:left="720"/>
      <w:contextualSpacing/>
    </w:pPr>
    <w:rPr>
      <w:rFonts w:cs="Mangal"/>
      <w:szCs w:val="21"/>
    </w:rPr>
  </w:style>
  <w:style w:type="table" w:styleId="a4">
    <w:name w:val="Table Grid"/>
    <w:basedOn w:val="a1"/>
    <w:uiPriority w:val="59"/>
    <w:rsid w:val="0013613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136134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5">
    <w:name w:val="footer"/>
    <w:basedOn w:val="a"/>
    <w:link w:val="a6"/>
    <w:rsid w:val="0013613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136134"/>
    <w:rPr>
      <w:rFonts w:ascii="Liberation Serif" w:eastAsia="DejaVu Sans" w:hAnsi="Liberation Serif" w:cs="DejaVu Sans"/>
      <w:kern w:val="1"/>
      <w:sz w:val="24"/>
      <w:szCs w:val="24"/>
      <w:lang w:eastAsia="hi-IN" w:bidi="hi-IN"/>
    </w:rPr>
  </w:style>
  <w:style w:type="character" w:styleId="a7">
    <w:name w:val="page number"/>
    <w:basedOn w:val="a0"/>
    <w:rsid w:val="00136134"/>
  </w:style>
  <w:style w:type="paragraph" w:styleId="a8">
    <w:name w:val="Balloon Text"/>
    <w:basedOn w:val="a"/>
    <w:link w:val="a9"/>
    <w:uiPriority w:val="99"/>
    <w:semiHidden/>
    <w:unhideWhenUsed/>
    <w:rsid w:val="00136134"/>
    <w:rPr>
      <w:rFonts w:ascii="Tahoma" w:hAnsi="Tahoma" w:cs="Mangal"/>
      <w:sz w:val="16"/>
      <w:szCs w:val="14"/>
    </w:rPr>
  </w:style>
  <w:style w:type="character" w:customStyle="1" w:styleId="a9">
    <w:name w:val="Текст выноски Знак"/>
    <w:basedOn w:val="a0"/>
    <w:link w:val="a8"/>
    <w:uiPriority w:val="99"/>
    <w:semiHidden/>
    <w:rsid w:val="00136134"/>
    <w:rPr>
      <w:rFonts w:ascii="Tahoma" w:eastAsia="DejaVu Sans" w:hAnsi="Tahoma" w:cs="Mangal"/>
      <w:kern w:val="1"/>
      <w:sz w:val="16"/>
      <w:szCs w:val="14"/>
      <w:lang w:eastAsia="hi-IN" w:bidi="hi-IN"/>
    </w:rPr>
  </w:style>
  <w:style w:type="paragraph" w:styleId="aa">
    <w:name w:val="header"/>
    <w:basedOn w:val="a"/>
    <w:link w:val="ab"/>
    <w:uiPriority w:val="99"/>
    <w:semiHidden/>
    <w:unhideWhenUsed/>
    <w:rsid w:val="003A2DFA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b">
    <w:name w:val="Верхний колонтитул Знак"/>
    <w:basedOn w:val="a0"/>
    <w:link w:val="aa"/>
    <w:uiPriority w:val="99"/>
    <w:semiHidden/>
    <w:rsid w:val="003A2DFA"/>
    <w:rPr>
      <w:rFonts w:ascii="Liberation Serif" w:eastAsia="DejaVu Sans" w:hAnsi="Liberation Serif" w:cs="Mangal"/>
      <w:kern w:val="1"/>
      <w:sz w:val="24"/>
      <w:szCs w:val="21"/>
      <w:lang w:eastAsia="hi-IN" w:bidi="hi-IN"/>
    </w:rPr>
  </w:style>
  <w:style w:type="paragraph" w:styleId="ac">
    <w:name w:val="No Spacing"/>
    <w:uiPriority w:val="1"/>
    <w:qFormat/>
    <w:rsid w:val="00434A1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2105pt">
    <w:name w:val="Основной текст (2) + 10;5 pt"/>
    <w:rsid w:val="00434A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u w:val="single"/>
    </w:rPr>
  </w:style>
  <w:style w:type="character" w:customStyle="1" w:styleId="21">
    <w:name w:val="Основной текст (2)"/>
    <w:rsid w:val="00434A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  <w:u w:val="single"/>
    </w:rPr>
  </w:style>
  <w:style w:type="character" w:customStyle="1" w:styleId="20pt">
    <w:name w:val="Основной текст (2) + Полужирный;Интервал 0 pt"/>
    <w:rsid w:val="00434A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25"/>
      <w:szCs w:val="25"/>
    </w:rPr>
  </w:style>
  <w:style w:type="character" w:customStyle="1" w:styleId="ad">
    <w:name w:val="Основной текст_"/>
    <w:link w:val="12"/>
    <w:rsid w:val="00A329E4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2">
    <w:name w:val="Основной текст1"/>
    <w:basedOn w:val="a"/>
    <w:link w:val="ad"/>
    <w:rsid w:val="00A329E4"/>
    <w:pPr>
      <w:widowControl/>
      <w:shd w:val="clear" w:color="auto" w:fill="FFFFFF"/>
      <w:suppressAutoHyphens w:val="0"/>
      <w:spacing w:line="209" w:lineRule="exact"/>
      <w:jc w:val="both"/>
    </w:pPr>
    <w:rPr>
      <w:rFonts w:ascii="Times New Roman" w:eastAsia="Times New Roman" w:hAnsi="Times New Roman" w:cs="Times New Roman"/>
      <w:kern w:val="0"/>
      <w:sz w:val="22"/>
      <w:szCs w:val="22"/>
      <w:lang w:eastAsia="en-US" w:bidi="ar-SA"/>
    </w:rPr>
  </w:style>
  <w:style w:type="character" w:customStyle="1" w:styleId="13">
    <w:name w:val="Заголовок №1_"/>
    <w:link w:val="14"/>
    <w:rsid w:val="00C97E4E"/>
    <w:rPr>
      <w:rFonts w:ascii="Times New Roman" w:eastAsia="Times New Roman" w:hAnsi="Times New Roman" w:cs="Times New Roman"/>
      <w:spacing w:val="10"/>
      <w:sz w:val="33"/>
      <w:szCs w:val="33"/>
      <w:shd w:val="clear" w:color="auto" w:fill="FFFFFF"/>
    </w:rPr>
  </w:style>
  <w:style w:type="paragraph" w:customStyle="1" w:styleId="14">
    <w:name w:val="Заголовок №1"/>
    <w:basedOn w:val="a"/>
    <w:link w:val="13"/>
    <w:rsid w:val="00C97E4E"/>
    <w:pPr>
      <w:widowControl/>
      <w:shd w:val="clear" w:color="auto" w:fill="FFFFFF"/>
      <w:suppressAutoHyphens w:val="0"/>
      <w:spacing w:after="240" w:line="0" w:lineRule="atLeast"/>
      <w:outlineLvl w:val="0"/>
    </w:pPr>
    <w:rPr>
      <w:rFonts w:ascii="Times New Roman" w:eastAsia="Times New Roman" w:hAnsi="Times New Roman" w:cs="Times New Roman"/>
      <w:spacing w:val="10"/>
      <w:kern w:val="0"/>
      <w:sz w:val="33"/>
      <w:szCs w:val="33"/>
      <w:lang w:eastAsia="en-US" w:bidi="ar-SA"/>
    </w:rPr>
  </w:style>
  <w:style w:type="character" w:customStyle="1" w:styleId="20">
    <w:name w:val="Заголовок 2 Знак"/>
    <w:basedOn w:val="a0"/>
    <w:link w:val="2"/>
    <w:uiPriority w:val="9"/>
    <w:semiHidden/>
    <w:rsid w:val="009C2006"/>
    <w:rPr>
      <w:rFonts w:asciiTheme="majorHAnsi" w:eastAsiaTheme="majorEastAsia" w:hAnsiTheme="majorHAnsi" w:cs="Mangal"/>
      <w:color w:val="365F91" w:themeColor="accent1" w:themeShade="BF"/>
      <w:kern w:val="1"/>
      <w:sz w:val="26"/>
      <w:szCs w:val="23"/>
      <w:lang w:eastAsia="hi-IN" w:bidi="hi-IN"/>
    </w:rPr>
  </w:style>
  <w:style w:type="paragraph" w:styleId="ae">
    <w:name w:val="Normal (Web)"/>
    <w:basedOn w:val="a"/>
    <w:link w:val="af"/>
    <w:uiPriority w:val="99"/>
    <w:rsid w:val="00DE6519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en-US" w:bidi="ar-SA"/>
    </w:rPr>
  </w:style>
  <w:style w:type="character" w:customStyle="1" w:styleId="af">
    <w:name w:val="Обычный (веб) Знак"/>
    <w:link w:val="ae"/>
    <w:uiPriority w:val="99"/>
    <w:rsid w:val="00DE6519"/>
    <w:rPr>
      <w:rFonts w:ascii="Times New Roman" w:eastAsia="Times New Roman" w:hAnsi="Times New Roman" w:cs="Times New Roman"/>
      <w:sz w:val="24"/>
      <w:szCs w:val="24"/>
    </w:rPr>
  </w:style>
  <w:style w:type="character" w:styleId="af0">
    <w:name w:val="Hyperlink"/>
    <w:basedOn w:val="a0"/>
    <w:uiPriority w:val="99"/>
    <w:unhideWhenUsed/>
    <w:rsid w:val="00DE6519"/>
    <w:rPr>
      <w:rFonts w:ascii="Arial" w:hAnsi="Arial" w:cs="Arial" w:hint="default"/>
      <w:color w:val="0000CC"/>
      <w:u w:val="single"/>
    </w:rPr>
  </w:style>
  <w:style w:type="character" w:customStyle="1" w:styleId="CharAttribute501">
    <w:name w:val="CharAttribute501"/>
    <w:uiPriority w:val="99"/>
    <w:rsid w:val="00F743DC"/>
    <w:rPr>
      <w:rFonts w:ascii="Times New Roman" w:eastAsia="Times New Roman"/>
      <w:i/>
      <w:sz w:val="28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8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go.ru" TargetMode="External"/><Relationship Id="rId13" Type="http://schemas.openxmlformats.org/officeDocument/2006/relationships/hyperlink" Target="http://rgo.ru/geography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geo.1september.ru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geo2000.nm.ru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geo.1september.ru/index.php?year=2006&amp;num=24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geo.1september.ru/urok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E617AA-E1C9-4973-A9E8-F6B134A61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1049</TotalTime>
  <Pages>10</Pages>
  <Words>3004</Words>
  <Characters>17123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</dc:creator>
  <cp:keywords/>
  <dc:description/>
  <cp:lastModifiedBy>1</cp:lastModifiedBy>
  <cp:revision>105</cp:revision>
  <cp:lastPrinted>2021-09-30T14:19:00Z</cp:lastPrinted>
  <dcterms:created xsi:type="dcterms:W3CDTF">2014-08-31T16:29:00Z</dcterms:created>
  <dcterms:modified xsi:type="dcterms:W3CDTF">2021-10-26T10:34:00Z</dcterms:modified>
</cp:coreProperties>
</file>